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455F5" w14:textId="1ED94609" w:rsidR="00203FE9" w:rsidRPr="00E45732" w:rsidRDefault="00E45732" w:rsidP="00A44592">
      <w:pPr>
        <w:widowControl w:val="0"/>
        <w:suppressAutoHyphens/>
        <w:autoSpaceDN w:val="0"/>
        <w:spacing w:after="0" w:line="240" w:lineRule="auto"/>
        <w:ind w:left="357" w:hanging="357"/>
        <w:jc w:val="center"/>
        <w:textAlignment w:val="baseline"/>
        <w:rPr>
          <w:rFonts w:asciiTheme="minorHAnsi" w:eastAsia="SimSun" w:hAnsiTheme="minorHAnsi" w:cstheme="minorHAnsi"/>
          <w:b/>
          <w:bCs/>
          <w:kern w:val="3"/>
          <w:lang w:eastAsia="zh-CN" w:bidi="hi-IN"/>
        </w:rPr>
      </w:pPr>
      <w:r>
        <w:rPr>
          <w:rFonts w:asciiTheme="minorHAnsi" w:eastAsia="SimSun" w:hAnsiTheme="minorHAnsi" w:cstheme="minorHAnsi"/>
          <w:b/>
          <w:bCs/>
          <w:kern w:val="3"/>
          <w:lang w:eastAsia="zh-CN" w:bidi="hi-IN"/>
        </w:rPr>
        <w:t>Regulamin Projektu</w:t>
      </w:r>
    </w:p>
    <w:p w14:paraId="7698F2C5" w14:textId="106098A5" w:rsidR="00BB415E" w:rsidRPr="00E45732" w:rsidRDefault="004E476F" w:rsidP="00A44592">
      <w:pPr>
        <w:spacing w:after="0" w:line="240" w:lineRule="auto"/>
        <w:ind w:left="357" w:hanging="357"/>
        <w:jc w:val="center"/>
        <w:rPr>
          <w:rFonts w:asciiTheme="minorHAnsi" w:hAnsiTheme="minorHAnsi" w:cstheme="minorHAnsi"/>
          <w:b/>
        </w:rPr>
      </w:pPr>
      <w:r w:rsidRPr="00E45732">
        <w:rPr>
          <w:rFonts w:asciiTheme="minorHAnsi" w:hAnsiTheme="minorHAnsi" w:cstheme="minorHAnsi"/>
          <w:b/>
          <w:bCs/>
        </w:rPr>
        <w:t>„Punkt konsultacyjno-terapeutyczny – wsparcie dla rodzin przeżywających trudności w pełnieniu funkcji opiekuńczo-wychowawczych”</w:t>
      </w:r>
      <w:r w:rsidRPr="00E45732">
        <w:rPr>
          <w:rFonts w:asciiTheme="minorHAnsi" w:hAnsiTheme="minorHAnsi" w:cstheme="minorHAnsi"/>
        </w:rPr>
        <w:t xml:space="preserve"> </w:t>
      </w:r>
    </w:p>
    <w:p w14:paraId="5D5A6A12" w14:textId="17A99CA9" w:rsidR="00871333" w:rsidRPr="00E45732" w:rsidRDefault="00871333" w:rsidP="00A44592">
      <w:pPr>
        <w:tabs>
          <w:tab w:val="left" w:pos="4305"/>
          <w:tab w:val="center" w:pos="4536"/>
        </w:tabs>
        <w:suppressAutoHyphens/>
        <w:spacing w:after="0" w:line="240" w:lineRule="auto"/>
        <w:ind w:left="357" w:hanging="357"/>
        <w:jc w:val="center"/>
        <w:rPr>
          <w:rFonts w:asciiTheme="minorHAnsi" w:eastAsia="SimSun" w:hAnsiTheme="minorHAnsi" w:cstheme="minorHAnsi"/>
          <w:b/>
          <w:lang w:eastAsia="ar-SA"/>
        </w:rPr>
      </w:pPr>
      <w:r w:rsidRPr="00E45732">
        <w:rPr>
          <w:rFonts w:asciiTheme="minorHAnsi" w:eastAsia="SimSun" w:hAnsiTheme="minorHAnsi" w:cstheme="minorHAnsi"/>
          <w:b/>
          <w:lang w:eastAsia="ar-SA"/>
        </w:rPr>
        <w:t>§ 1</w:t>
      </w:r>
    </w:p>
    <w:p w14:paraId="70A42813" w14:textId="3181446C" w:rsidR="00871333" w:rsidRPr="00E45732" w:rsidRDefault="00871333" w:rsidP="00A44592">
      <w:pPr>
        <w:suppressAutoHyphens/>
        <w:spacing w:after="0" w:line="240" w:lineRule="auto"/>
        <w:ind w:left="357" w:hanging="357"/>
        <w:jc w:val="center"/>
        <w:rPr>
          <w:rFonts w:asciiTheme="minorHAnsi" w:eastAsia="SimSun" w:hAnsiTheme="minorHAnsi" w:cstheme="minorHAnsi"/>
          <w:b/>
          <w:lang w:eastAsia="ar-SA"/>
        </w:rPr>
      </w:pPr>
      <w:r w:rsidRPr="00E45732">
        <w:rPr>
          <w:rFonts w:asciiTheme="minorHAnsi" w:eastAsia="SimSun" w:hAnsiTheme="minorHAnsi" w:cstheme="minorHAnsi"/>
          <w:b/>
          <w:lang w:eastAsia="ar-SA"/>
        </w:rPr>
        <w:t>INFORMACJE OGÓLNE</w:t>
      </w:r>
    </w:p>
    <w:p w14:paraId="1CA28AAF" w14:textId="55C720F2" w:rsidR="00DD1D42" w:rsidRPr="00E45732" w:rsidRDefault="00DD1D42" w:rsidP="00A44592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3D3E80A3" w14:textId="77777777" w:rsidR="004E476F" w:rsidRPr="00E45732" w:rsidRDefault="001059B6" w:rsidP="00A44592">
      <w:pPr>
        <w:pStyle w:val="Akapitzlist"/>
        <w:numPr>
          <w:ilvl w:val="0"/>
          <w:numId w:val="23"/>
        </w:numPr>
        <w:spacing w:after="0" w:line="240" w:lineRule="auto"/>
        <w:ind w:left="357" w:hanging="357"/>
        <w:jc w:val="both"/>
        <w:rPr>
          <w:rFonts w:asciiTheme="minorHAnsi" w:hAnsiTheme="minorHAnsi" w:cstheme="minorHAnsi"/>
          <w:b/>
        </w:rPr>
      </w:pPr>
      <w:r w:rsidRPr="00E45732">
        <w:rPr>
          <w:rFonts w:asciiTheme="minorHAnsi" w:eastAsia="FreeSans" w:hAnsiTheme="minorHAnsi" w:cstheme="minorHAnsi"/>
          <w:lang w:eastAsia="pl-PL"/>
        </w:rPr>
        <w:t xml:space="preserve">Projekt </w:t>
      </w:r>
      <w:r w:rsidR="004E476F" w:rsidRPr="00E45732">
        <w:rPr>
          <w:rFonts w:asciiTheme="minorHAnsi" w:hAnsiTheme="minorHAnsi" w:cstheme="minorHAnsi"/>
          <w:b/>
        </w:rPr>
        <w:t xml:space="preserve"> </w:t>
      </w:r>
      <w:r w:rsidR="004E476F" w:rsidRPr="00E45732">
        <w:rPr>
          <w:rFonts w:asciiTheme="minorHAnsi" w:hAnsiTheme="minorHAnsi" w:cstheme="minorHAnsi"/>
          <w:b/>
          <w:bCs/>
        </w:rPr>
        <w:t>„Punkt konsultacyjno-terapeutyczny – wsparcie dla rodzin przeżywających trudności w pełnieniu funkcji opiekuńczo-wychowawczych”</w:t>
      </w:r>
      <w:r w:rsidR="004E476F" w:rsidRPr="00E45732">
        <w:rPr>
          <w:rFonts w:asciiTheme="minorHAnsi" w:hAnsiTheme="minorHAnsi" w:cstheme="minorHAnsi"/>
        </w:rPr>
        <w:t xml:space="preserve"> </w:t>
      </w:r>
      <w:r w:rsidRPr="00E45732">
        <w:rPr>
          <w:rFonts w:asciiTheme="minorHAnsi" w:eastAsia="FreeSans" w:hAnsiTheme="minorHAnsi" w:cstheme="minorHAnsi"/>
          <w:lang w:eastAsia="pl-PL"/>
        </w:rPr>
        <w:t xml:space="preserve">realizowany jest </w:t>
      </w:r>
      <w:r w:rsidR="00806A76" w:rsidRPr="00E45732">
        <w:rPr>
          <w:rFonts w:asciiTheme="minorHAnsi" w:eastAsia="FreeSans" w:hAnsiTheme="minorHAnsi" w:cstheme="minorHAnsi"/>
          <w:lang w:eastAsia="pl-PL"/>
        </w:rPr>
        <w:t xml:space="preserve">przez Agencję Analiz i Doradztwa Personalnego </w:t>
      </w:r>
      <w:proofErr w:type="spellStart"/>
      <w:r w:rsidR="00806A76" w:rsidRPr="00E45732">
        <w:rPr>
          <w:rFonts w:asciiTheme="minorHAnsi" w:eastAsia="FreeSans" w:hAnsiTheme="minorHAnsi" w:cstheme="minorHAnsi"/>
          <w:lang w:eastAsia="pl-PL"/>
        </w:rPr>
        <w:t>Psychological</w:t>
      </w:r>
      <w:proofErr w:type="spellEnd"/>
      <w:r w:rsidR="00806A76" w:rsidRPr="00E45732">
        <w:rPr>
          <w:rFonts w:asciiTheme="minorHAnsi" w:eastAsia="FreeSans" w:hAnsiTheme="minorHAnsi" w:cstheme="minorHAnsi"/>
          <w:lang w:eastAsia="pl-PL"/>
        </w:rPr>
        <w:t xml:space="preserve"> Solutions </w:t>
      </w:r>
      <w:proofErr w:type="spellStart"/>
      <w:r w:rsidR="00806A76" w:rsidRPr="00E45732">
        <w:rPr>
          <w:rFonts w:asciiTheme="minorHAnsi" w:eastAsia="FreeSans" w:hAnsiTheme="minorHAnsi" w:cstheme="minorHAnsi"/>
          <w:lang w:eastAsia="pl-PL"/>
        </w:rPr>
        <w:t>Group</w:t>
      </w:r>
      <w:proofErr w:type="spellEnd"/>
      <w:r w:rsidR="00806A76" w:rsidRPr="00E45732">
        <w:rPr>
          <w:rFonts w:asciiTheme="minorHAnsi" w:eastAsia="FreeSans" w:hAnsiTheme="minorHAnsi" w:cstheme="minorHAnsi"/>
          <w:lang w:eastAsia="pl-PL"/>
        </w:rPr>
        <w:t xml:space="preserve"> Remigiusz Koc</w:t>
      </w:r>
      <w:r w:rsidR="004E476F" w:rsidRPr="00E45732">
        <w:rPr>
          <w:rFonts w:asciiTheme="minorHAnsi" w:eastAsia="FreeSans" w:hAnsiTheme="minorHAnsi" w:cstheme="minorHAnsi"/>
          <w:lang w:eastAsia="pl-PL"/>
        </w:rPr>
        <w:t>.</w:t>
      </w:r>
    </w:p>
    <w:p w14:paraId="1FD41F7C" w14:textId="12D6065B" w:rsidR="00170E1F" w:rsidRPr="00E45732" w:rsidRDefault="00BF4BCE" w:rsidP="00A44592">
      <w:pPr>
        <w:pStyle w:val="Akapitzlist"/>
        <w:numPr>
          <w:ilvl w:val="0"/>
          <w:numId w:val="23"/>
        </w:numPr>
        <w:spacing w:after="0" w:line="240" w:lineRule="auto"/>
        <w:ind w:left="357" w:hanging="357"/>
        <w:jc w:val="both"/>
        <w:rPr>
          <w:rFonts w:asciiTheme="minorHAnsi" w:hAnsiTheme="minorHAnsi" w:cstheme="minorHAnsi"/>
          <w:b/>
        </w:rPr>
      </w:pPr>
      <w:r w:rsidRPr="00E45732">
        <w:rPr>
          <w:rFonts w:asciiTheme="minorHAnsi" w:eastAsia="FreeSans" w:hAnsiTheme="minorHAnsi" w:cstheme="minorHAnsi"/>
          <w:lang w:eastAsia="pl-PL"/>
        </w:rPr>
        <w:t xml:space="preserve">Działania realizowane w ramach projektu </w:t>
      </w:r>
      <w:r w:rsidR="00170E1F" w:rsidRPr="00E45732">
        <w:rPr>
          <w:rFonts w:asciiTheme="minorHAnsi" w:eastAsia="FreeSans" w:hAnsiTheme="minorHAnsi" w:cstheme="minorHAnsi"/>
          <w:i/>
          <w:iCs/>
          <w:lang w:eastAsia="pl-PL"/>
        </w:rPr>
        <w:t>„</w:t>
      </w:r>
      <w:r w:rsidR="004E476F" w:rsidRPr="00E45732">
        <w:rPr>
          <w:rFonts w:asciiTheme="minorHAnsi" w:hAnsiTheme="minorHAnsi" w:cstheme="minorHAnsi"/>
          <w:b/>
          <w:bCs/>
        </w:rPr>
        <w:t>„Punkt konsultacyjno-terapeutyczny – wsparcie dla rodzin przeżywających trudności w pełnieniu funkcji opiekuńczo-wychowawczych”</w:t>
      </w:r>
      <w:r w:rsidR="004E476F" w:rsidRPr="00E45732">
        <w:rPr>
          <w:rFonts w:asciiTheme="minorHAnsi" w:hAnsiTheme="minorHAnsi" w:cstheme="minorHAnsi"/>
        </w:rPr>
        <w:t xml:space="preserve"> </w:t>
      </w:r>
      <w:r w:rsidRPr="00E45732">
        <w:rPr>
          <w:rFonts w:asciiTheme="minorHAnsi" w:eastAsia="FreeSans" w:hAnsiTheme="minorHAnsi" w:cstheme="minorHAnsi"/>
          <w:lang w:eastAsia="pl-PL"/>
        </w:rPr>
        <w:t>będą odbywać się w</w:t>
      </w:r>
      <w:r w:rsidR="0042546A" w:rsidRPr="00E45732">
        <w:rPr>
          <w:rFonts w:asciiTheme="minorHAnsi" w:eastAsia="FreeSans" w:hAnsiTheme="minorHAnsi" w:cstheme="minorHAnsi"/>
          <w:lang w:eastAsia="pl-PL"/>
        </w:rPr>
        <w:t xml:space="preserve"> Grudziądzu</w:t>
      </w:r>
      <w:r w:rsidRPr="00E45732">
        <w:rPr>
          <w:rFonts w:asciiTheme="minorHAnsi" w:eastAsia="FreeSans" w:hAnsiTheme="minorHAnsi" w:cstheme="minorHAnsi"/>
          <w:lang w:eastAsia="pl-PL"/>
        </w:rPr>
        <w:t xml:space="preserve"> </w:t>
      </w:r>
      <w:r w:rsidR="0042546A" w:rsidRPr="00E45732">
        <w:rPr>
          <w:rFonts w:asciiTheme="minorHAnsi" w:eastAsia="FreeSans" w:hAnsiTheme="minorHAnsi" w:cstheme="minorHAnsi"/>
        </w:rPr>
        <w:t>przy ul. Wyspiańskiego 1-3</w:t>
      </w:r>
      <w:r w:rsidR="00914502">
        <w:rPr>
          <w:rFonts w:asciiTheme="minorHAnsi" w:eastAsia="FreeSans" w:hAnsiTheme="minorHAnsi" w:cstheme="minorHAnsi"/>
        </w:rPr>
        <w:t>.</w:t>
      </w:r>
    </w:p>
    <w:p w14:paraId="4BE7955C" w14:textId="60D72C86" w:rsidR="00806A76" w:rsidRPr="00E45732" w:rsidRDefault="0042546A" w:rsidP="00A44592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Theme="minorHAnsi" w:eastAsia="FreeSans" w:hAnsiTheme="minorHAnsi" w:cstheme="minorHAnsi"/>
          <w:lang w:eastAsia="pl-PL"/>
        </w:rPr>
      </w:pPr>
      <w:r w:rsidRPr="00E45732">
        <w:rPr>
          <w:rFonts w:asciiTheme="minorHAnsi" w:eastAsia="FreeSans" w:hAnsiTheme="minorHAnsi" w:cstheme="minorHAnsi"/>
          <w:lang w:eastAsia="pl-PL"/>
        </w:rPr>
        <w:t xml:space="preserve">W ramach projektu będzie można skorzystać z wielowymiarowego wsparcia. </w:t>
      </w:r>
    </w:p>
    <w:p w14:paraId="703C7BF0" w14:textId="79C8A490" w:rsidR="00806A76" w:rsidRPr="00E45732" w:rsidRDefault="0042546A" w:rsidP="00A44592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Theme="minorHAnsi" w:eastAsia="FreeSans" w:hAnsiTheme="minorHAnsi" w:cstheme="minorHAnsi"/>
          <w:lang w:eastAsia="pl-PL"/>
        </w:rPr>
      </w:pPr>
      <w:r w:rsidRPr="00E45732">
        <w:rPr>
          <w:rFonts w:asciiTheme="minorHAnsi" w:eastAsia="FreeSans" w:hAnsiTheme="minorHAnsi" w:cstheme="minorHAnsi"/>
          <w:lang w:eastAsia="pl-PL"/>
        </w:rPr>
        <w:t>Punkt konsultacyjno-terapeutyczny</w:t>
      </w:r>
      <w:r w:rsidR="00BF4BCE" w:rsidRPr="00E45732">
        <w:rPr>
          <w:rFonts w:asciiTheme="minorHAnsi" w:eastAsia="FreeSans" w:hAnsiTheme="minorHAnsi" w:cstheme="minorHAnsi"/>
          <w:lang w:eastAsia="pl-PL"/>
        </w:rPr>
        <w:t xml:space="preserve"> będzie funkcjonowa</w:t>
      </w:r>
      <w:r w:rsidRPr="00E45732">
        <w:rPr>
          <w:rFonts w:asciiTheme="minorHAnsi" w:eastAsia="FreeSans" w:hAnsiTheme="minorHAnsi" w:cstheme="minorHAnsi"/>
          <w:lang w:eastAsia="pl-PL"/>
        </w:rPr>
        <w:t>ł</w:t>
      </w:r>
      <w:r w:rsidR="00BF4BCE" w:rsidRPr="00E45732">
        <w:rPr>
          <w:rFonts w:asciiTheme="minorHAnsi" w:eastAsia="FreeSans" w:hAnsiTheme="minorHAnsi" w:cstheme="minorHAnsi"/>
          <w:lang w:eastAsia="pl-PL"/>
        </w:rPr>
        <w:t xml:space="preserve"> w okresie</w:t>
      </w:r>
      <w:r w:rsidR="009944A9" w:rsidRPr="00E45732">
        <w:rPr>
          <w:rFonts w:asciiTheme="minorHAnsi" w:eastAsia="FreeSans" w:hAnsiTheme="minorHAnsi" w:cstheme="minorHAnsi"/>
          <w:lang w:eastAsia="pl-PL"/>
        </w:rPr>
        <w:t xml:space="preserve"> od</w:t>
      </w:r>
      <w:r w:rsidR="00030F28">
        <w:rPr>
          <w:rFonts w:asciiTheme="minorHAnsi" w:eastAsia="FreeSans" w:hAnsiTheme="minorHAnsi" w:cstheme="minorHAnsi"/>
          <w:lang w:eastAsia="pl-PL"/>
        </w:rPr>
        <w:t xml:space="preserve"> czerwca</w:t>
      </w:r>
      <w:r w:rsidR="00BF4BCE" w:rsidRPr="00E45732">
        <w:rPr>
          <w:rFonts w:asciiTheme="minorHAnsi" w:eastAsia="FreeSans" w:hAnsiTheme="minorHAnsi" w:cstheme="minorHAnsi"/>
          <w:lang w:eastAsia="pl-PL"/>
        </w:rPr>
        <w:t xml:space="preserve"> do </w:t>
      </w:r>
      <w:r w:rsidRPr="00E45732">
        <w:rPr>
          <w:rFonts w:asciiTheme="minorHAnsi" w:eastAsia="FreeSans" w:hAnsiTheme="minorHAnsi" w:cstheme="minorHAnsi"/>
          <w:lang w:eastAsia="pl-PL"/>
        </w:rPr>
        <w:t>li</w:t>
      </w:r>
      <w:r w:rsidR="00030F28">
        <w:rPr>
          <w:rFonts w:asciiTheme="minorHAnsi" w:eastAsia="FreeSans" w:hAnsiTheme="minorHAnsi" w:cstheme="minorHAnsi"/>
          <w:lang w:eastAsia="pl-PL"/>
        </w:rPr>
        <w:t>stopada</w:t>
      </w:r>
      <w:r w:rsidR="00BF4BCE" w:rsidRPr="00E45732">
        <w:rPr>
          <w:rFonts w:asciiTheme="minorHAnsi" w:eastAsia="FreeSans" w:hAnsiTheme="minorHAnsi" w:cstheme="minorHAnsi"/>
          <w:lang w:eastAsia="pl-PL"/>
        </w:rPr>
        <w:t xml:space="preserve"> 20</w:t>
      </w:r>
      <w:r w:rsidRPr="00E45732">
        <w:rPr>
          <w:rFonts w:asciiTheme="minorHAnsi" w:eastAsia="FreeSans" w:hAnsiTheme="minorHAnsi" w:cstheme="minorHAnsi"/>
          <w:lang w:eastAsia="pl-PL"/>
        </w:rPr>
        <w:t>21</w:t>
      </w:r>
      <w:r w:rsidR="00BF4BCE" w:rsidRPr="00E45732">
        <w:rPr>
          <w:rFonts w:asciiTheme="minorHAnsi" w:eastAsia="FreeSans" w:hAnsiTheme="minorHAnsi" w:cstheme="minorHAnsi"/>
          <w:lang w:eastAsia="pl-PL"/>
        </w:rPr>
        <w:t xml:space="preserve"> r.</w:t>
      </w:r>
    </w:p>
    <w:p w14:paraId="69D763DC" w14:textId="77777777" w:rsidR="00914502" w:rsidRDefault="00BF4BCE" w:rsidP="00A44592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Theme="minorHAnsi" w:eastAsia="FreeSans" w:hAnsiTheme="minorHAnsi" w:cstheme="minorHAnsi"/>
          <w:lang w:eastAsia="pl-PL"/>
        </w:rPr>
      </w:pPr>
      <w:r w:rsidRPr="00E45732">
        <w:rPr>
          <w:rFonts w:asciiTheme="minorHAnsi" w:eastAsia="FreeSans" w:hAnsiTheme="minorHAnsi" w:cstheme="minorHAnsi"/>
          <w:lang w:eastAsia="pl-PL"/>
        </w:rPr>
        <w:t>W trakcie zajęć</w:t>
      </w:r>
      <w:r w:rsidR="0042546A" w:rsidRPr="00E45732">
        <w:rPr>
          <w:rFonts w:asciiTheme="minorHAnsi" w:eastAsia="FreeSans" w:hAnsiTheme="minorHAnsi" w:cstheme="minorHAnsi"/>
          <w:lang w:eastAsia="pl-PL"/>
        </w:rPr>
        <w:t xml:space="preserve"> Uczestnicy</w:t>
      </w:r>
      <w:r w:rsidRPr="00E45732">
        <w:rPr>
          <w:rFonts w:asciiTheme="minorHAnsi" w:eastAsia="FreeSans" w:hAnsiTheme="minorHAnsi" w:cstheme="minorHAnsi"/>
          <w:lang w:eastAsia="pl-PL"/>
        </w:rPr>
        <w:t xml:space="preserve"> będą mieli do dyspozycji opiekuna,</w:t>
      </w:r>
      <w:r w:rsidR="0008063D" w:rsidRPr="00E45732">
        <w:rPr>
          <w:rFonts w:asciiTheme="minorHAnsi" w:eastAsia="FreeSans" w:hAnsiTheme="minorHAnsi" w:cstheme="minorHAnsi"/>
          <w:lang w:eastAsia="pl-PL"/>
        </w:rPr>
        <w:t xml:space="preserve"> </w:t>
      </w:r>
      <w:r w:rsidRPr="00E45732">
        <w:rPr>
          <w:rFonts w:asciiTheme="minorHAnsi" w:eastAsia="FreeSans" w:hAnsiTheme="minorHAnsi" w:cstheme="minorHAnsi"/>
          <w:lang w:eastAsia="pl-PL"/>
        </w:rPr>
        <w:t>który będzie integrował grupę</w:t>
      </w:r>
      <w:r w:rsidR="0008063D" w:rsidRPr="00E45732">
        <w:rPr>
          <w:rFonts w:asciiTheme="minorHAnsi" w:eastAsia="FreeSans" w:hAnsiTheme="minorHAnsi" w:cstheme="minorHAnsi"/>
          <w:lang w:eastAsia="pl-PL"/>
        </w:rPr>
        <w:t xml:space="preserve">, </w:t>
      </w:r>
      <w:r w:rsidRPr="00E45732">
        <w:rPr>
          <w:rFonts w:asciiTheme="minorHAnsi" w:eastAsia="FreeSans" w:hAnsiTheme="minorHAnsi" w:cstheme="minorHAnsi"/>
          <w:lang w:eastAsia="pl-PL"/>
        </w:rPr>
        <w:t>dbał o organizację i porządek, pilnował dokumentacji.</w:t>
      </w:r>
    </w:p>
    <w:p w14:paraId="7AA6723B" w14:textId="741AE5D7" w:rsidR="00BF4BCE" w:rsidRPr="00030F28" w:rsidRDefault="00BF4BCE" w:rsidP="00A44592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Theme="minorHAnsi" w:eastAsia="FreeSans" w:hAnsiTheme="minorHAnsi" w:cstheme="minorHAnsi"/>
          <w:lang w:eastAsia="pl-PL"/>
        </w:rPr>
      </w:pPr>
      <w:r w:rsidRPr="00E45732">
        <w:rPr>
          <w:rFonts w:asciiTheme="minorHAnsi" w:eastAsia="FreeSans" w:hAnsiTheme="minorHAnsi" w:cstheme="minorHAnsi"/>
          <w:lang w:eastAsia="pl-PL"/>
        </w:rPr>
        <w:t xml:space="preserve"> </w:t>
      </w:r>
      <w:r w:rsidRPr="00030F28">
        <w:rPr>
          <w:rFonts w:asciiTheme="minorHAnsi" w:eastAsia="FreeSans" w:hAnsiTheme="minorHAnsi" w:cstheme="minorHAnsi"/>
          <w:lang w:eastAsia="pl-PL"/>
        </w:rPr>
        <w:t xml:space="preserve">W projekcie założony jest udział </w:t>
      </w:r>
      <w:r w:rsidR="0042546A" w:rsidRPr="00030F28">
        <w:rPr>
          <w:rFonts w:asciiTheme="minorHAnsi" w:eastAsia="FreeSans" w:hAnsiTheme="minorHAnsi" w:cstheme="minorHAnsi"/>
          <w:lang w:eastAsia="pl-PL"/>
        </w:rPr>
        <w:t>20</w:t>
      </w:r>
      <w:r w:rsidR="0008063D" w:rsidRPr="00030F28">
        <w:rPr>
          <w:rFonts w:asciiTheme="minorHAnsi" w:eastAsia="FreeSans" w:hAnsiTheme="minorHAnsi" w:cstheme="minorHAnsi"/>
          <w:lang w:eastAsia="pl-PL"/>
        </w:rPr>
        <w:t xml:space="preserve"> </w:t>
      </w:r>
      <w:r w:rsidRPr="00030F28">
        <w:rPr>
          <w:rFonts w:asciiTheme="minorHAnsi" w:eastAsia="FreeSans" w:hAnsiTheme="minorHAnsi" w:cstheme="minorHAnsi"/>
          <w:lang w:eastAsia="pl-PL"/>
        </w:rPr>
        <w:t>osób</w:t>
      </w:r>
      <w:r w:rsidR="00914502" w:rsidRPr="00030F28">
        <w:rPr>
          <w:rFonts w:asciiTheme="minorHAnsi" w:eastAsia="FreeSans" w:hAnsiTheme="minorHAnsi" w:cstheme="minorHAnsi"/>
          <w:lang w:eastAsia="pl-PL"/>
        </w:rPr>
        <w:t xml:space="preserve"> (min. 10 dorosłych i 10 dzieci). </w:t>
      </w:r>
    </w:p>
    <w:p w14:paraId="4848EB57" w14:textId="72F74DF4" w:rsidR="003B3DE3" w:rsidRPr="00E45732" w:rsidRDefault="003B3DE3" w:rsidP="00A44592">
      <w:pPr>
        <w:pStyle w:val="Standard"/>
        <w:numPr>
          <w:ilvl w:val="0"/>
          <w:numId w:val="23"/>
        </w:numPr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E45732">
        <w:rPr>
          <w:rFonts w:asciiTheme="minorHAnsi" w:hAnsiTheme="minorHAnsi" w:cstheme="minorHAnsi"/>
          <w:sz w:val="22"/>
          <w:szCs w:val="22"/>
        </w:rPr>
        <w:t xml:space="preserve">Z usług </w:t>
      </w:r>
      <w:r w:rsidR="0042546A" w:rsidRPr="00E45732">
        <w:rPr>
          <w:rFonts w:asciiTheme="minorHAnsi" w:hAnsiTheme="minorHAnsi" w:cstheme="minorHAnsi"/>
          <w:sz w:val="22"/>
          <w:szCs w:val="22"/>
        </w:rPr>
        <w:t>Punktu konsultacyjno-terapeutycznego</w:t>
      </w:r>
      <w:r w:rsidRPr="00E45732">
        <w:rPr>
          <w:rFonts w:asciiTheme="minorHAnsi" w:hAnsiTheme="minorHAnsi" w:cstheme="minorHAnsi"/>
          <w:sz w:val="22"/>
          <w:szCs w:val="22"/>
        </w:rPr>
        <w:t xml:space="preserve"> skorzystać można po pozytywnym zakwalifikowaniu do udziału w projekcie</w:t>
      </w:r>
      <w:r w:rsidRPr="00E45732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E45732">
        <w:rPr>
          <w:rFonts w:asciiTheme="minorHAnsi" w:hAnsiTheme="minorHAnsi" w:cstheme="minorHAnsi"/>
          <w:sz w:val="22"/>
          <w:szCs w:val="22"/>
        </w:rPr>
        <w:t>i podpisaniu następujących dokumentów:</w:t>
      </w:r>
    </w:p>
    <w:p w14:paraId="30793496" w14:textId="221729B1" w:rsidR="003B3DE3" w:rsidRPr="00E45732" w:rsidRDefault="003B3DE3" w:rsidP="00A44592">
      <w:pPr>
        <w:pStyle w:val="Standard"/>
        <w:numPr>
          <w:ilvl w:val="0"/>
          <w:numId w:val="22"/>
        </w:numPr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E45732">
        <w:rPr>
          <w:rFonts w:asciiTheme="minorHAnsi" w:hAnsiTheme="minorHAnsi" w:cstheme="minorHAnsi"/>
          <w:sz w:val="22"/>
          <w:szCs w:val="22"/>
        </w:rPr>
        <w:t>Umowy uczestnictwa w projekcie,</w:t>
      </w:r>
    </w:p>
    <w:p w14:paraId="34E31903" w14:textId="43C6D6C0" w:rsidR="003B3DE3" w:rsidRPr="00E45732" w:rsidRDefault="003B3DE3" w:rsidP="00A44592">
      <w:pPr>
        <w:pStyle w:val="Standard"/>
        <w:numPr>
          <w:ilvl w:val="0"/>
          <w:numId w:val="22"/>
        </w:numPr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E45732">
        <w:rPr>
          <w:rFonts w:asciiTheme="minorHAnsi" w:hAnsiTheme="minorHAnsi" w:cstheme="minorHAnsi"/>
          <w:sz w:val="22"/>
          <w:szCs w:val="22"/>
        </w:rPr>
        <w:t xml:space="preserve">Oświadczenia Uczestnika Projektu, </w:t>
      </w:r>
    </w:p>
    <w:p w14:paraId="6E915654" w14:textId="539E4B20" w:rsidR="001059B6" w:rsidRPr="00E45732" w:rsidRDefault="003B3DE3" w:rsidP="00A44592">
      <w:pPr>
        <w:pStyle w:val="Standard"/>
        <w:numPr>
          <w:ilvl w:val="0"/>
          <w:numId w:val="22"/>
        </w:numPr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E45732">
        <w:rPr>
          <w:rFonts w:asciiTheme="minorHAnsi" w:hAnsiTheme="minorHAnsi" w:cstheme="minorHAnsi"/>
          <w:sz w:val="22"/>
          <w:szCs w:val="22"/>
        </w:rPr>
        <w:t>Formularz Danych osobowych Uczestnika Projekt</w:t>
      </w:r>
      <w:r w:rsidR="001059B6" w:rsidRPr="00E45732">
        <w:rPr>
          <w:rFonts w:asciiTheme="minorHAnsi" w:hAnsiTheme="minorHAnsi" w:cstheme="minorHAnsi"/>
          <w:sz w:val="22"/>
          <w:szCs w:val="22"/>
        </w:rPr>
        <w:t>u przekazanych do przetwarzania,</w:t>
      </w:r>
    </w:p>
    <w:p w14:paraId="07435C9D" w14:textId="2411706E" w:rsidR="003B3DE3" w:rsidRPr="00E45732" w:rsidRDefault="001059B6" w:rsidP="00A44592">
      <w:pPr>
        <w:pStyle w:val="Standard"/>
        <w:numPr>
          <w:ilvl w:val="0"/>
          <w:numId w:val="22"/>
        </w:numPr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E45732">
        <w:rPr>
          <w:rFonts w:asciiTheme="minorHAnsi" w:hAnsiTheme="minorHAnsi" w:cstheme="minorHAnsi"/>
          <w:sz w:val="22"/>
          <w:szCs w:val="22"/>
        </w:rPr>
        <w:t>Regulaminu projektu</w:t>
      </w:r>
      <w:r w:rsidR="003B3DE3" w:rsidRPr="00E45732">
        <w:rPr>
          <w:rFonts w:asciiTheme="minorHAnsi" w:hAnsiTheme="minorHAnsi" w:cstheme="minorHAnsi"/>
          <w:sz w:val="22"/>
          <w:szCs w:val="22"/>
        </w:rPr>
        <w:t xml:space="preserve"> </w:t>
      </w:r>
      <w:r w:rsidRPr="00E45732">
        <w:rPr>
          <w:rFonts w:asciiTheme="minorHAnsi" w:hAnsiTheme="minorHAnsi" w:cstheme="minorHAnsi"/>
          <w:sz w:val="22"/>
          <w:szCs w:val="22"/>
        </w:rPr>
        <w:t>.</w:t>
      </w:r>
    </w:p>
    <w:p w14:paraId="0A7389DF" w14:textId="747B3AFC" w:rsidR="001059B6" w:rsidRPr="00C432C4" w:rsidRDefault="003B3DE3" w:rsidP="00A44592">
      <w:pPr>
        <w:pStyle w:val="Standard"/>
        <w:numPr>
          <w:ilvl w:val="0"/>
          <w:numId w:val="23"/>
        </w:numPr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C432C4">
        <w:rPr>
          <w:rFonts w:asciiTheme="minorHAnsi" w:hAnsiTheme="minorHAnsi" w:cstheme="minorHAnsi"/>
          <w:sz w:val="22"/>
          <w:szCs w:val="22"/>
        </w:rPr>
        <w:t xml:space="preserve">W przypadku osób uczestniczących  w </w:t>
      </w:r>
      <w:r w:rsidR="00E45732" w:rsidRPr="00C432C4">
        <w:rPr>
          <w:rFonts w:asciiTheme="minorHAnsi" w:hAnsiTheme="minorHAnsi" w:cstheme="minorHAnsi"/>
          <w:sz w:val="22"/>
          <w:szCs w:val="22"/>
        </w:rPr>
        <w:t xml:space="preserve">Punkcie konsultacyjno-terapeutycznym </w:t>
      </w:r>
      <w:proofErr w:type="spellStart"/>
      <w:r w:rsidR="00C432C4" w:rsidRPr="00C432C4">
        <w:rPr>
          <w:rFonts w:asciiTheme="minorHAnsi" w:hAnsiTheme="minorHAnsi" w:cstheme="minorHAnsi"/>
          <w:sz w:val="22"/>
          <w:szCs w:val="22"/>
        </w:rPr>
        <w:t>Grantobiorca</w:t>
      </w:r>
      <w:proofErr w:type="spellEnd"/>
      <w:r w:rsidRPr="00C432C4">
        <w:rPr>
          <w:rFonts w:asciiTheme="minorHAnsi" w:hAnsiTheme="minorHAnsi" w:cstheme="minorHAnsi"/>
          <w:sz w:val="22"/>
          <w:szCs w:val="22"/>
        </w:rPr>
        <w:t xml:space="preserve"> nie bierze odpowiedzialności za ewentualne konsekwencje zdrowotne w zakresie</w:t>
      </w:r>
      <w:r w:rsidR="00A44592">
        <w:rPr>
          <w:rFonts w:asciiTheme="minorHAnsi" w:hAnsiTheme="minorHAnsi" w:cstheme="minorHAnsi"/>
          <w:sz w:val="22"/>
          <w:szCs w:val="22"/>
        </w:rPr>
        <w:t xml:space="preserve"> </w:t>
      </w:r>
      <w:r w:rsidRPr="00C432C4">
        <w:rPr>
          <w:rFonts w:asciiTheme="minorHAnsi" w:hAnsiTheme="minorHAnsi" w:cstheme="minorHAnsi"/>
          <w:sz w:val="22"/>
          <w:szCs w:val="22"/>
        </w:rPr>
        <w:t>przebywania uczestników w placówce oraz ich udziału w p</w:t>
      </w:r>
      <w:r w:rsidR="001059B6" w:rsidRPr="00C432C4">
        <w:rPr>
          <w:rFonts w:asciiTheme="minorHAnsi" w:hAnsiTheme="minorHAnsi" w:cstheme="minorHAnsi"/>
          <w:sz w:val="22"/>
          <w:szCs w:val="22"/>
        </w:rPr>
        <w:t>rowadzonych zajęciach.</w:t>
      </w:r>
    </w:p>
    <w:p w14:paraId="6C2B01C2" w14:textId="37789705" w:rsidR="00806A76" w:rsidRPr="00E45732" w:rsidRDefault="00806A76" w:rsidP="00A44592">
      <w:pPr>
        <w:pStyle w:val="Standard"/>
        <w:numPr>
          <w:ilvl w:val="0"/>
          <w:numId w:val="23"/>
        </w:numPr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E45732">
        <w:rPr>
          <w:rFonts w:asciiTheme="minorHAnsi" w:hAnsiTheme="minorHAnsi" w:cstheme="minorHAnsi"/>
          <w:sz w:val="22"/>
          <w:szCs w:val="22"/>
        </w:rPr>
        <w:t>Wsparcie w ramach projektu</w:t>
      </w:r>
      <w:r w:rsidR="00A44592">
        <w:rPr>
          <w:rFonts w:asciiTheme="minorHAnsi" w:hAnsiTheme="minorHAnsi" w:cstheme="minorHAnsi"/>
          <w:sz w:val="22"/>
          <w:szCs w:val="22"/>
        </w:rPr>
        <w:t xml:space="preserve"> </w:t>
      </w:r>
      <w:r w:rsidR="0042546A" w:rsidRPr="00A44592">
        <w:rPr>
          <w:rFonts w:asciiTheme="minorHAnsi" w:hAnsiTheme="minorHAnsi" w:cstheme="minorHAnsi"/>
          <w:sz w:val="22"/>
          <w:szCs w:val="22"/>
        </w:rPr>
        <w:t>„Punkt konsultacyjno-terapeutyczny – wsparcie dla rodzin przeżywających trudności w pełnieniu funkcji opiekuńczo-wychowawczych</w:t>
      </w:r>
      <w:r w:rsidRPr="00A44592">
        <w:rPr>
          <w:rFonts w:asciiTheme="minorHAnsi" w:hAnsiTheme="minorHAnsi" w:cstheme="minorHAnsi"/>
          <w:i/>
          <w:sz w:val="22"/>
          <w:szCs w:val="22"/>
        </w:rPr>
        <w:t>”</w:t>
      </w:r>
      <w:r w:rsidRPr="00E45732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E45732">
        <w:rPr>
          <w:rFonts w:asciiTheme="minorHAnsi" w:hAnsiTheme="minorHAnsi" w:cstheme="minorHAnsi"/>
          <w:sz w:val="22"/>
          <w:szCs w:val="22"/>
        </w:rPr>
        <w:t>jest współfinansowane ze środków Europejskiego Funduszu Społecznego w ramach Regionalnego Programu Operacyjnego Województwa Kujawsko-Pomorskiego na lata 2014-2020.</w:t>
      </w:r>
    </w:p>
    <w:p w14:paraId="3258DAA3" w14:textId="77777777" w:rsidR="00170E1F" w:rsidRPr="00E45732" w:rsidRDefault="00170E1F" w:rsidP="00A44592">
      <w:p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Theme="minorHAnsi" w:eastAsia="FreeSans" w:hAnsiTheme="minorHAnsi" w:cstheme="minorHAnsi"/>
          <w:lang w:eastAsia="pl-PL"/>
        </w:rPr>
      </w:pPr>
    </w:p>
    <w:p w14:paraId="64A2648D" w14:textId="16ECB0B1" w:rsidR="00871333" w:rsidRPr="00E45732" w:rsidRDefault="00871333" w:rsidP="00A44592">
      <w:pPr>
        <w:pStyle w:val="Standard"/>
        <w:ind w:left="357" w:hanging="357"/>
        <w:rPr>
          <w:rFonts w:asciiTheme="minorHAnsi" w:hAnsiTheme="minorHAnsi" w:cstheme="minorHAnsi"/>
          <w:sz w:val="22"/>
          <w:szCs w:val="22"/>
        </w:rPr>
      </w:pPr>
    </w:p>
    <w:p w14:paraId="44F8549B" w14:textId="77777777" w:rsidR="00BB415E" w:rsidRPr="00E45732" w:rsidRDefault="00BB415E" w:rsidP="00A44592">
      <w:pPr>
        <w:pStyle w:val="Standard"/>
        <w:ind w:left="357" w:hanging="357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45732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E3561E" w:rsidRPr="00E45732">
        <w:rPr>
          <w:rFonts w:asciiTheme="minorHAnsi" w:hAnsiTheme="minorHAnsi" w:cstheme="minorHAnsi"/>
          <w:b/>
          <w:sz w:val="22"/>
          <w:szCs w:val="22"/>
        </w:rPr>
        <w:t>2</w:t>
      </w:r>
    </w:p>
    <w:p w14:paraId="05D2A0EB" w14:textId="089B7FF3" w:rsidR="00BB415E" w:rsidRPr="00E45732" w:rsidRDefault="00E3561E" w:rsidP="00A44592">
      <w:pPr>
        <w:pStyle w:val="Standard"/>
        <w:ind w:left="357" w:hanging="357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E45732">
        <w:rPr>
          <w:rFonts w:asciiTheme="minorHAnsi" w:hAnsiTheme="minorHAnsi" w:cstheme="minorHAnsi"/>
          <w:b/>
          <w:bCs/>
          <w:sz w:val="22"/>
          <w:szCs w:val="22"/>
        </w:rPr>
        <w:t>CELE PROJEKTU</w:t>
      </w:r>
    </w:p>
    <w:p w14:paraId="40C257E6" w14:textId="0DD32E2B" w:rsidR="007E4737" w:rsidRDefault="00DD1D42" w:rsidP="007E4737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Theme="minorHAnsi" w:eastAsia="FreeSans" w:hAnsiTheme="minorHAnsi" w:cstheme="minorHAnsi"/>
          <w:lang w:eastAsia="pl-PL"/>
        </w:rPr>
      </w:pPr>
      <w:r w:rsidRPr="00E45732">
        <w:rPr>
          <w:rFonts w:asciiTheme="minorHAnsi" w:eastAsia="FreeSans" w:hAnsiTheme="minorHAnsi" w:cstheme="minorHAnsi"/>
          <w:lang w:eastAsia="pl-PL"/>
        </w:rPr>
        <w:t xml:space="preserve">Zwiększenie aktywności </w:t>
      </w:r>
      <w:r w:rsidR="0001331B" w:rsidRPr="00E45732">
        <w:rPr>
          <w:rFonts w:asciiTheme="minorHAnsi" w:eastAsia="FreeSans" w:hAnsiTheme="minorHAnsi" w:cstheme="minorHAnsi"/>
          <w:lang w:eastAsia="pl-PL"/>
        </w:rPr>
        <w:t>społecznej 20 osób (min. 10 dorosłych i 10 dzieci) zagrożonych ubóstwem lub wykluczeniem społecznym, przede wszystkim przebywających w rodzinach przeżywających trudności w pełnieniu funkcji opiekuńczo-wychowawczych, zamieszkujących na terenie Grudziądza w terminie do 3</w:t>
      </w:r>
      <w:r w:rsidR="00030F28">
        <w:rPr>
          <w:rFonts w:asciiTheme="minorHAnsi" w:eastAsia="FreeSans" w:hAnsiTheme="minorHAnsi" w:cstheme="minorHAnsi"/>
          <w:lang w:eastAsia="pl-PL"/>
        </w:rPr>
        <w:t>0</w:t>
      </w:r>
      <w:r w:rsidR="0001331B" w:rsidRPr="00E45732">
        <w:rPr>
          <w:rFonts w:asciiTheme="minorHAnsi" w:eastAsia="FreeSans" w:hAnsiTheme="minorHAnsi" w:cstheme="minorHAnsi"/>
          <w:lang w:eastAsia="pl-PL"/>
        </w:rPr>
        <w:t xml:space="preserve"> li</w:t>
      </w:r>
      <w:r w:rsidR="00030F28">
        <w:rPr>
          <w:rFonts w:asciiTheme="minorHAnsi" w:eastAsia="FreeSans" w:hAnsiTheme="minorHAnsi" w:cstheme="minorHAnsi"/>
          <w:lang w:eastAsia="pl-PL"/>
        </w:rPr>
        <w:t>stopada</w:t>
      </w:r>
      <w:r w:rsidR="0001331B" w:rsidRPr="00E45732">
        <w:rPr>
          <w:rFonts w:asciiTheme="minorHAnsi" w:eastAsia="FreeSans" w:hAnsiTheme="minorHAnsi" w:cstheme="minorHAnsi"/>
          <w:lang w:eastAsia="pl-PL"/>
        </w:rPr>
        <w:t xml:space="preserve"> 2021 r. poprzez prowadzenie wsparcia psychologicznego, terapeutycznego, warsztatowego, treningów i prowadzenie Punktu Interwencji Kryzysowej.</w:t>
      </w:r>
    </w:p>
    <w:p w14:paraId="299B91AD" w14:textId="3B2976E1" w:rsidR="007E4737" w:rsidRPr="007E4737" w:rsidRDefault="007E4737" w:rsidP="007E4737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Theme="minorHAnsi" w:eastAsia="FreeSans" w:hAnsiTheme="minorHAnsi" w:cstheme="minorHAnsi"/>
          <w:lang w:eastAsia="pl-PL"/>
        </w:rPr>
      </w:pPr>
      <w:r w:rsidRPr="007E4737">
        <w:rPr>
          <w:rFonts w:asciiTheme="minorHAnsi" w:hAnsiTheme="minorHAnsi" w:cstheme="minorHAnsi"/>
        </w:rPr>
        <w:t>Przez rodzinę przeżywającą trudności w pełnieniu funkcji opiekuńczo-wychowawczych  rozumie się rodziny dotknięte, co najmniej jednym z następujących problemów (kryterium obligatoryjne):</w:t>
      </w:r>
    </w:p>
    <w:p w14:paraId="503054F7" w14:textId="77777777" w:rsidR="007E4737" w:rsidRPr="00E71D26" w:rsidRDefault="007E4737" w:rsidP="007E4737">
      <w:pPr>
        <w:pStyle w:val="v1v1msonormal"/>
        <w:numPr>
          <w:ilvl w:val="0"/>
          <w:numId w:val="31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Występują </w:t>
      </w:r>
      <w:r w:rsidRPr="00E71D26">
        <w:rPr>
          <w:rFonts w:asciiTheme="minorHAnsi" w:hAnsiTheme="minorHAnsi" w:cstheme="minorHAnsi"/>
        </w:rPr>
        <w:t>trudności z zaspokojeniem potrzeb emocjonalnych i/lub materialnych dziecka/dzieci; </w:t>
      </w:r>
    </w:p>
    <w:p w14:paraId="69386DA1" w14:textId="77777777" w:rsidR="007E4737" w:rsidRPr="00E71D26" w:rsidRDefault="007E4737" w:rsidP="007E4737">
      <w:pPr>
        <w:pStyle w:val="v1v1msonormal"/>
        <w:numPr>
          <w:ilvl w:val="0"/>
          <w:numId w:val="31"/>
        </w:numPr>
        <w:rPr>
          <w:rFonts w:asciiTheme="minorHAnsi" w:hAnsiTheme="minorHAnsi" w:cstheme="minorHAnsi"/>
        </w:rPr>
      </w:pPr>
      <w:r w:rsidRPr="00E71D26">
        <w:rPr>
          <w:rFonts w:asciiTheme="minorHAnsi" w:hAnsiTheme="minorHAnsi" w:cstheme="minorHAnsi"/>
        </w:rPr>
        <w:t xml:space="preserve">dziecko/dzieci wychowywane są wyłącznie przez jednego rodzica/opiekuna; </w:t>
      </w:r>
    </w:p>
    <w:p w14:paraId="34D2BAE4" w14:textId="77777777" w:rsidR="007E4737" w:rsidRPr="00E71D26" w:rsidRDefault="007E4737" w:rsidP="007E4737">
      <w:pPr>
        <w:pStyle w:val="v1v1msonormal"/>
        <w:numPr>
          <w:ilvl w:val="0"/>
          <w:numId w:val="31"/>
        </w:numPr>
        <w:rPr>
          <w:rFonts w:asciiTheme="minorHAnsi" w:hAnsiTheme="minorHAnsi" w:cstheme="minorHAnsi"/>
        </w:rPr>
      </w:pPr>
      <w:r w:rsidRPr="00E71D26">
        <w:rPr>
          <w:rFonts w:asciiTheme="minorHAnsi" w:hAnsiTheme="minorHAnsi" w:cstheme="minorHAnsi"/>
        </w:rPr>
        <w:lastRenderedPageBreak/>
        <w:t>w rodzinie co najmniej jedna osoba ma orzeczoną niepełnosprawność ; </w:t>
      </w:r>
    </w:p>
    <w:p w14:paraId="13588AE8" w14:textId="77777777" w:rsidR="007E4737" w:rsidRPr="00E71D26" w:rsidRDefault="007E4737" w:rsidP="007E4737">
      <w:pPr>
        <w:pStyle w:val="v1v1msonormal"/>
        <w:numPr>
          <w:ilvl w:val="0"/>
          <w:numId w:val="31"/>
        </w:numPr>
        <w:rPr>
          <w:rFonts w:asciiTheme="minorHAnsi" w:hAnsiTheme="minorHAnsi" w:cstheme="minorHAnsi"/>
        </w:rPr>
      </w:pPr>
      <w:r w:rsidRPr="00E71D26">
        <w:rPr>
          <w:rFonts w:asciiTheme="minorHAnsi" w:hAnsiTheme="minorHAnsi" w:cstheme="minorHAnsi"/>
        </w:rPr>
        <w:t>jeden lub oboje rodziców pozostają bez pracy;</w:t>
      </w:r>
    </w:p>
    <w:p w14:paraId="46D5A419" w14:textId="77777777" w:rsidR="007E4737" w:rsidRPr="00E71D26" w:rsidRDefault="007E4737" w:rsidP="007E4737">
      <w:pPr>
        <w:pStyle w:val="v1v1msonormal"/>
        <w:numPr>
          <w:ilvl w:val="0"/>
          <w:numId w:val="31"/>
        </w:numPr>
        <w:rPr>
          <w:rFonts w:asciiTheme="minorHAnsi" w:hAnsiTheme="minorHAnsi" w:cstheme="minorHAnsi"/>
        </w:rPr>
      </w:pPr>
      <w:r w:rsidRPr="00E71D26">
        <w:rPr>
          <w:rFonts w:asciiTheme="minorHAnsi" w:hAnsiTheme="minorHAnsi" w:cstheme="minorHAnsi"/>
        </w:rPr>
        <w:t>w rodzinie występuje przemoc(fizyczna, psychiczna, ekonomiczna i/lub seksualna);</w:t>
      </w:r>
    </w:p>
    <w:p w14:paraId="0D05274E" w14:textId="77777777" w:rsidR="007E4737" w:rsidRPr="00E71D26" w:rsidRDefault="007E4737" w:rsidP="007E4737">
      <w:pPr>
        <w:pStyle w:val="v1v1msonormal"/>
        <w:numPr>
          <w:ilvl w:val="0"/>
          <w:numId w:val="31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występuje </w:t>
      </w:r>
      <w:r w:rsidRPr="00E71D26">
        <w:rPr>
          <w:rFonts w:asciiTheme="minorHAnsi" w:hAnsiTheme="minorHAnsi" w:cstheme="minorHAnsi"/>
        </w:rPr>
        <w:t>uzależnienie członka rodziny (np. od alkoholu, hazardu, narkotyków, leków itp.);</w:t>
      </w:r>
    </w:p>
    <w:p w14:paraId="19C1951C" w14:textId="77777777" w:rsidR="007E4737" w:rsidRPr="00E71D26" w:rsidRDefault="007E4737" w:rsidP="007E4737">
      <w:pPr>
        <w:pStyle w:val="v1v1msonormal"/>
        <w:numPr>
          <w:ilvl w:val="0"/>
          <w:numId w:val="31"/>
        </w:numPr>
        <w:rPr>
          <w:rFonts w:asciiTheme="minorHAnsi" w:hAnsiTheme="minorHAnsi" w:cstheme="minorHAnsi"/>
        </w:rPr>
      </w:pPr>
      <w:r w:rsidRPr="00E71D26">
        <w:rPr>
          <w:rFonts w:asciiTheme="minorHAnsi" w:hAnsiTheme="minorHAnsi" w:cstheme="minorHAnsi"/>
        </w:rPr>
        <w:t xml:space="preserve">rodzice/opiekunowie korzystają ze wsparcia </w:t>
      </w:r>
      <w:proofErr w:type="spellStart"/>
      <w:r w:rsidRPr="00E71D26">
        <w:rPr>
          <w:rFonts w:asciiTheme="minorHAnsi" w:hAnsiTheme="minorHAnsi" w:cstheme="minorHAnsi"/>
        </w:rPr>
        <w:t>MOPSu</w:t>
      </w:r>
      <w:proofErr w:type="spellEnd"/>
      <w:r w:rsidRPr="00E71D26">
        <w:rPr>
          <w:rFonts w:asciiTheme="minorHAnsi" w:hAnsiTheme="minorHAnsi" w:cstheme="minorHAnsi"/>
        </w:rPr>
        <w:t>/</w:t>
      </w:r>
      <w:proofErr w:type="spellStart"/>
      <w:r w:rsidRPr="00E71D26">
        <w:rPr>
          <w:rFonts w:asciiTheme="minorHAnsi" w:hAnsiTheme="minorHAnsi" w:cstheme="minorHAnsi"/>
        </w:rPr>
        <w:t>GOPSu</w:t>
      </w:r>
      <w:proofErr w:type="spellEnd"/>
      <w:r w:rsidRPr="00E71D26">
        <w:rPr>
          <w:rFonts w:asciiTheme="minorHAnsi" w:hAnsiTheme="minorHAnsi" w:cstheme="minorHAnsi"/>
        </w:rPr>
        <w:t>.</w:t>
      </w:r>
    </w:p>
    <w:p w14:paraId="7C740C58" w14:textId="33077DFE" w:rsidR="00E3561E" w:rsidRPr="00075D36" w:rsidRDefault="00DD1D42" w:rsidP="00075D36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Theme="minorHAnsi" w:eastAsia="FreeSans" w:hAnsiTheme="minorHAnsi" w:cstheme="minorHAnsi"/>
          <w:lang w:eastAsia="pl-PL"/>
        </w:rPr>
      </w:pPr>
      <w:r w:rsidRPr="00075D36">
        <w:rPr>
          <w:rFonts w:asciiTheme="minorHAnsi" w:eastAsia="FreeSans" w:hAnsiTheme="minorHAnsi" w:cstheme="minorHAnsi"/>
          <w:lang w:eastAsia="pl-PL"/>
        </w:rPr>
        <w:t>Cel projektu zostanie zrealizowany w terminie do 3</w:t>
      </w:r>
      <w:r w:rsidR="00030F28">
        <w:rPr>
          <w:rFonts w:asciiTheme="minorHAnsi" w:eastAsia="FreeSans" w:hAnsiTheme="minorHAnsi" w:cstheme="minorHAnsi"/>
          <w:lang w:eastAsia="pl-PL"/>
        </w:rPr>
        <w:t>0</w:t>
      </w:r>
      <w:r w:rsidRPr="00075D36">
        <w:rPr>
          <w:rFonts w:asciiTheme="minorHAnsi" w:eastAsia="FreeSans" w:hAnsiTheme="minorHAnsi" w:cstheme="minorHAnsi"/>
          <w:lang w:eastAsia="pl-PL"/>
        </w:rPr>
        <w:t>.</w:t>
      </w:r>
      <w:r w:rsidR="00030F28">
        <w:rPr>
          <w:rFonts w:asciiTheme="minorHAnsi" w:eastAsia="FreeSans" w:hAnsiTheme="minorHAnsi" w:cstheme="minorHAnsi"/>
          <w:lang w:eastAsia="pl-PL"/>
        </w:rPr>
        <w:t>11</w:t>
      </w:r>
      <w:r w:rsidRPr="00075D36">
        <w:rPr>
          <w:rFonts w:asciiTheme="minorHAnsi" w:eastAsia="FreeSans" w:hAnsiTheme="minorHAnsi" w:cstheme="minorHAnsi"/>
          <w:lang w:eastAsia="pl-PL"/>
        </w:rPr>
        <w:t>.202</w:t>
      </w:r>
      <w:r w:rsidR="0001331B" w:rsidRPr="00075D36">
        <w:rPr>
          <w:rFonts w:asciiTheme="minorHAnsi" w:eastAsia="FreeSans" w:hAnsiTheme="minorHAnsi" w:cstheme="minorHAnsi"/>
          <w:lang w:eastAsia="pl-PL"/>
        </w:rPr>
        <w:t>1</w:t>
      </w:r>
      <w:r w:rsidRPr="00075D36">
        <w:rPr>
          <w:rFonts w:asciiTheme="minorHAnsi" w:eastAsia="FreeSans" w:hAnsiTheme="minorHAnsi" w:cstheme="minorHAnsi"/>
          <w:lang w:eastAsia="pl-PL"/>
        </w:rPr>
        <w:t xml:space="preserve"> r. poprzez</w:t>
      </w:r>
      <w:r w:rsidR="00075D36" w:rsidRPr="00075D36">
        <w:rPr>
          <w:rFonts w:asciiTheme="minorHAnsi" w:eastAsia="FreeSans" w:hAnsiTheme="minorHAnsi" w:cstheme="minorHAnsi"/>
          <w:lang w:eastAsia="pl-PL"/>
        </w:rPr>
        <w:t xml:space="preserve"> prowadzenie wsparcia psychologicznego, terapeutycznego, warsztatowego, treningów i prowadzenie Punktu Interwencji Kryzysowej.</w:t>
      </w:r>
    </w:p>
    <w:p w14:paraId="0B0A75EC" w14:textId="77777777" w:rsidR="00E3561E" w:rsidRPr="00E45732" w:rsidRDefault="00E3561E" w:rsidP="00A44592">
      <w:pPr>
        <w:pStyle w:val="Standard"/>
        <w:ind w:left="357" w:hanging="357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45732">
        <w:rPr>
          <w:rFonts w:asciiTheme="minorHAnsi" w:hAnsiTheme="minorHAnsi" w:cstheme="minorHAnsi"/>
          <w:b/>
          <w:sz w:val="22"/>
          <w:szCs w:val="22"/>
        </w:rPr>
        <w:t>§ 2</w:t>
      </w:r>
    </w:p>
    <w:p w14:paraId="62DFC1B2" w14:textId="2C9645FB" w:rsidR="00DD1D42" w:rsidRPr="00E45732" w:rsidRDefault="00E3561E" w:rsidP="00A44592">
      <w:pPr>
        <w:pStyle w:val="Standard"/>
        <w:ind w:left="357" w:hanging="357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E45732">
        <w:rPr>
          <w:rFonts w:asciiTheme="minorHAnsi" w:hAnsiTheme="minorHAnsi" w:cstheme="minorHAnsi"/>
          <w:b/>
          <w:bCs/>
          <w:sz w:val="22"/>
          <w:szCs w:val="22"/>
        </w:rPr>
        <w:t>FORMY WSPARCIA W PROJEKCIE</w:t>
      </w:r>
    </w:p>
    <w:p w14:paraId="1C078B19" w14:textId="686FFA8C" w:rsidR="00DD1D42" w:rsidRPr="00E45732" w:rsidRDefault="00DD1D42" w:rsidP="00A44592">
      <w:pPr>
        <w:pStyle w:val="Standard"/>
        <w:ind w:left="357" w:hanging="357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4AF98BD" w14:textId="508A9678" w:rsidR="00806A76" w:rsidRPr="00EA2816" w:rsidRDefault="00B23495" w:rsidP="00A44592">
      <w:p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Theme="minorHAnsi" w:eastAsia="FreeSans" w:hAnsiTheme="minorHAnsi" w:cstheme="minorHAnsi"/>
          <w:lang w:eastAsia="pl-PL"/>
        </w:rPr>
      </w:pPr>
      <w:r w:rsidRPr="00EA2816">
        <w:rPr>
          <w:rFonts w:asciiTheme="minorHAnsi" w:eastAsia="FreeSans" w:hAnsiTheme="minorHAnsi" w:cstheme="minorHAnsi"/>
          <w:lang w:eastAsia="pl-PL"/>
        </w:rPr>
        <w:t xml:space="preserve">W </w:t>
      </w:r>
      <w:r w:rsidR="0046359A" w:rsidRPr="00EA2816">
        <w:rPr>
          <w:rFonts w:asciiTheme="minorHAnsi" w:eastAsia="FreeSans" w:hAnsiTheme="minorHAnsi" w:cstheme="minorHAnsi"/>
          <w:lang w:eastAsia="pl-PL"/>
        </w:rPr>
        <w:t>ramach</w:t>
      </w:r>
      <w:r w:rsidR="0001331B" w:rsidRPr="00EA2816">
        <w:rPr>
          <w:rFonts w:asciiTheme="minorHAnsi" w:eastAsia="FreeSans" w:hAnsiTheme="minorHAnsi" w:cstheme="minorHAnsi"/>
          <w:lang w:eastAsia="pl-PL"/>
        </w:rPr>
        <w:t xml:space="preserve"> projektu</w:t>
      </w:r>
      <w:r w:rsidR="0046359A" w:rsidRPr="00EA2816">
        <w:rPr>
          <w:rFonts w:asciiTheme="minorHAnsi" w:eastAsia="FreeSans" w:hAnsiTheme="minorHAnsi" w:cstheme="minorHAnsi"/>
          <w:lang w:eastAsia="pl-PL"/>
        </w:rPr>
        <w:t xml:space="preserve"> przewidziano nast</w:t>
      </w:r>
      <w:r w:rsidRPr="00EA2816">
        <w:rPr>
          <w:rFonts w:asciiTheme="minorHAnsi" w:eastAsia="FreeSans" w:hAnsiTheme="minorHAnsi" w:cstheme="minorHAnsi"/>
          <w:lang w:eastAsia="pl-PL"/>
        </w:rPr>
        <w:t>ępujące</w:t>
      </w:r>
      <w:r w:rsidR="0046359A" w:rsidRPr="00EA2816">
        <w:rPr>
          <w:rFonts w:asciiTheme="minorHAnsi" w:eastAsia="FreeSans" w:hAnsiTheme="minorHAnsi" w:cstheme="minorHAnsi"/>
          <w:lang w:eastAsia="pl-PL"/>
        </w:rPr>
        <w:t xml:space="preserve"> formy działania/wsparcia:</w:t>
      </w:r>
    </w:p>
    <w:p w14:paraId="1298837B" w14:textId="7B5A934B" w:rsidR="00C432C4" w:rsidRPr="00EA2816" w:rsidRDefault="00C432C4" w:rsidP="00A44592">
      <w:pPr>
        <w:pStyle w:val="Akapitzlist"/>
        <w:numPr>
          <w:ilvl w:val="0"/>
          <w:numId w:val="27"/>
        </w:numPr>
        <w:spacing w:after="0" w:line="240" w:lineRule="auto"/>
        <w:ind w:left="357" w:hanging="357"/>
        <w:rPr>
          <w:rFonts w:ascii="Times New Roman" w:hAnsi="Times New Roman"/>
          <w:sz w:val="24"/>
          <w:szCs w:val="24"/>
          <w:lang w:eastAsia="pl-PL"/>
        </w:rPr>
      </w:pPr>
      <w:r w:rsidRPr="00EA2816">
        <w:rPr>
          <w:b/>
          <w:bCs/>
        </w:rPr>
        <w:t>Indywidualne poradnictwo psychologiczne dla dzieci i dorosłych</w:t>
      </w:r>
      <w:r w:rsidRPr="00EA2816">
        <w:rPr>
          <w:rFonts w:ascii="Times New Roman" w:hAnsi="Times New Roman"/>
          <w:sz w:val="24"/>
          <w:szCs w:val="24"/>
          <w:lang w:eastAsia="pl-PL"/>
        </w:rPr>
        <w:t xml:space="preserve"> - </w:t>
      </w:r>
      <w:r w:rsidRPr="00EA2816">
        <w:t>udzielenie poradnictwa w zakresie aktualnej sytuacji życiowej i bieżących problemów uczestnika; udzielenie wsparcia z elementami psychoedukacji (5h x 10 osób – w zależności od potrzeb).</w:t>
      </w:r>
    </w:p>
    <w:p w14:paraId="11A386A5" w14:textId="77777777" w:rsidR="00D43F92" w:rsidRPr="00EA2816" w:rsidRDefault="00D43F92" w:rsidP="00A44592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Theme="minorHAnsi" w:eastAsia="FreeSans" w:hAnsiTheme="minorHAnsi" w:cstheme="minorHAnsi"/>
          <w:sz w:val="24"/>
          <w:szCs w:val="24"/>
          <w:lang w:eastAsia="pl-PL"/>
        </w:rPr>
      </w:pPr>
      <w:r w:rsidRPr="00EA2816">
        <w:rPr>
          <w:b/>
          <w:bCs/>
        </w:rPr>
        <w:t xml:space="preserve">Psychoterapia osób dorosłych - </w:t>
      </w:r>
      <w:r w:rsidRPr="00EA2816">
        <w:t xml:space="preserve">realizowana w dowolnym nurcie (terapia </w:t>
      </w:r>
      <w:proofErr w:type="spellStart"/>
      <w:r w:rsidRPr="00EA2816">
        <w:t>psychodynamiczna</w:t>
      </w:r>
      <w:proofErr w:type="spellEnd"/>
      <w:r w:rsidRPr="00EA2816">
        <w:t xml:space="preserve">/poznawczo-behawioralna itd.) skoncentrowana na leczenie/poprawie funkcjonowania Uczestnika, redukcji problemów natury psychicznej (9h x 4 osoby – </w:t>
      </w:r>
      <w:r w:rsidRPr="00EA2816">
        <w:br/>
        <w:t>w zależności od potrzeb).</w:t>
      </w:r>
    </w:p>
    <w:p w14:paraId="0B2649E8" w14:textId="77777777" w:rsidR="00D43F92" w:rsidRPr="00EA2816" w:rsidRDefault="00D43F92" w:rsidP="00A44592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Theme="minorHAnsi" w:eastAsia="FreeSans" w:hAnsiTheme="minorHAnsi" w:cstheme="minorHAnsi"/>
          <w:sz w:val="24"/>
          <w:szCs w:val="24"/>
          <w:lang w:eastAsia="pl-PL"/>
        </w:rPr>
      </w:pPr>
      <w:r w:rsidRPr="00EA2816">
        <w:rPr>
          <w:b/>
          <w:bCs/>
        </w:rPr>
        <w:t>Punkt interwencji kryzysowej dla młodzieży i osób dorosłych -</w:t>
      </w:r>
      <w:r w:rsidRPr="00EA2816">
        <w:rPr>
          <w:rFonts w:asciiTheme="minorHAnsi" w:eastAsia="FreeSans" w:hAnsiTheme="minorHAnsi" w:cstheme="minorHAnsi"/>
          <w:sz w:val="24"/>
          <w:szCs w:val="24"/>
          <w:lang w:eastAsia="pl-PL"/>
        </w:rPr>
        <w:t xml:space="preserve"> </w:t>
      </w:r>
      <w:r w:rsidRPr="00EA2816">
        <w:t>utworzenie i prowadzenie punktu, w którym będzie świadczona profesjonalna pomoc interwencyjna psychologiczna, środowiskowa; dodatkowo uruchomiony zostanie dedykowany numer telefonu, pod który będą mogły dzwonić osoby w kryzysie, w godzinach realizacji dyżurów (skierowany również do osób, które obawiają się ujawnienia swojej sytuacji w formie spotkania osobistego) - 75 h w zależności od potrzeb.</w:t>
      </w:r>
    </w:p>
    <w:p w14:paraId="1EF9B10C" w14:textId="77777777" w:rsidR="00D43F92" w:rsidRPr="00EA2816" w:rsidRDefault="00D43F92" w:rsidP="00A44592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Theme="minorHAnsi" w:eastAsia="FreeSans" w:hAnsiTheme="minorHAnsi" w:cstheme="minorHAnsi"/>
          <w:sz w:val="24"/>
          <w:szCs w:val="24"/>
          <w:lang w:eastAsia="pl-PL"/>
        </w:rPr>
      </w:pPr>
      <w:r w:rsidRPr="00EA2816">
        <w:rPr>
          <w:b/>
          <w:bCs/>
        </w:rPr>
        <w:t>Zajęcia dotyczące umiejętności społecznych dla dzieci i młodzieży</w:t>
      </w:r>
      <w:r w:rsidRPr="00EA2816">
        <w:rPr>
          <w:rFonts w:ascii="Times New Roman" w:hAnsi="Times New Roman"/>
          <w:sz w:val="24"/>
          <w:szCs w:val="24"/>
          <w:lang w:eastAsia="pl-PL"/>
        </w:rPr>
        <w:t xml:space="preserve"> -</w:t>
      </w:r>
      <w:r w:rsidRPr="00EA2816">
        <w:rPr>
          <w:rFonts w:asciiTheme="minorHAnsi" w:eastAsia="FreeSans" w:hAnsiTheme="minorHAnsi" w:cstheme="minorHAnsi"/>
          <w:sz w:val="24"/>
          <w:szCs w:val="24"/>
          <w:lang w:eastAsia="pl-PL"/>
        </w:rPr>
        <w:t xml:space="preserve"> </w:t>
      </w:r>
      <w:r w:rsidRPr="00EA2816">
        <w:t>skierowane do dzieci i młodzieży mających trudności w m.in. następujących zakresach: komunikowanie się z rówieśnikami, radzenie sobie z negatywnymi emocjami, dookreślanie swojej roli w grupie, budowanie odporności na sytuacje stresujące i trudne sytuacje w kontekście społecznym (</w:t>
      </w:r>
      <w:r w:rsidRPr="00EA2816">
        <w:rPr>
          <w:rFonts w:cs="Calibri"/>
        </w:rPr>
        <w:t xml:space="preserve">4 grupy x 2-3 osoby x 4h x </w:t>
      </w:r>
      <w:r w:rsidRPr="00EA2816">
        <w:rPr>
          <w:rFonts w:cs="Calibri"/>
        </w:rPr>
        <w:br/>
        <w:t>2 spotkania/gr.)</w:t>
      </w:r>
    </w:p>
    <w:p w14:paraId="55D8A59C" w14:textId="4106FDBA" w:rsidR="00D43F92" w:rsidRPr="00EA2816" w:rsidRDefault="00D43F92" w:rsidP="00A44592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Theme="minorHAnsi" w:eastAsia="FreeSans" w:hAnsiTheme="minorHAnsi" w:cstheme="minorHAnsi"/>
          <w:sz w:val="24"/>
          <w:szCs w:val="24"/>
          <w:lang w:eastAsia="pl-PL"/>
        </w:rPr>
      </w:pPr>
      <w:r w:rsidRPr="00EA2816">
        <w:rPr>
          <w:b/>
          <w:bCs/>
        </w:rPr>
        <w:t xml:space="preserve">Konsultacje dla rodziców z zakresu psychologii wychowawczej - </w:t>
      </w:r>
      <w:r w:rsidRPr="00EA2816">
        <w:t xml:space="preserve">poświęcone przede wszystkim takiej tematyce jak: budowanie właściwych relacji z dziećmi; zasady pozytywnej dyscypliny względem dzieci; radzenie sobie z trudnym </w:t>
      </w:r>
      <w:proofErr w:type="spellStart"/>
      <w:r w:rsidRPr="00EA2816">
        <w:t>zachowaniami</w:t>
      </w:r>
      <w:proofErr w:type="spellEnd"/>
      <w:r w:rsidRPr="00EA2816">
        <w:t xml:space="preserve"> dzieci i młodzieży; elementy psychologii rozwoju dziecka, ryzyka okresu dorastania,</w:t>
      </w:r>
      <w:r w:rsidR="00A44592">
        <w:tab/>
      </w:r>
      <w:r w:rsidRPr="00EA2816">
        <w:t>itp.</w:t>
      </w:r>
      <w:r w:rsidR="00A44592">
        <w:rPr>
          <w:rFonts w:ascii="Times New Roman" w:hAnsi="Times New Roman"/>
          <w:sz w:val="24"/>
          <w:szCs w:val="24"/>
          <w:lang w:eastAsia="pl-PL"/>
        </w:rPr>
        <w:t> </w:t>
      </w:r>
      <w:r w:rsidRPr="00EA2816">
        <w:t>2</w:t>
      </w:r>
      <w:r w:rsidR="00A44592">
        <w:t> </w:t>
      </w:r>
      <w:r w:rsidRPr="00EA2816">
        <w:t>edycje</w:t>
      </w:r>
      <w:r w:rsidR="00A44592">
        <w:t> </w:t>
      </w:r>
      <w:r w:rsidRPr="00EA2816">
        <w:t xml:space="preserve">x </w:t>
      </w:r>
      <w:r w:rsidR="00A44592">
        <w:t xml:space="preserve"> </w:t>
      </w:r>
      <w:r w:rsidRPr="00EA2816">
        <w:t>4</w:t>
      </w:r>
      <w:r w:rsidR="00EA2816">
        <w:t> </w:t>
      </w:r>
      <w:r w:rsidRPr="00EA2816">
        <w:t>spotkania</w:t>
      </w:r>
      <w:r w:rsidR="00EA2816">
        <w:t> </w:t>
      </w:r>
      <w:r w:rsidRPr="00EA2816">
        <w:t>x</w:t>
      </w:r>
      <w:r w:rsidR="00EA2816">
        <w:t> </w:t>
      </w:r>
      <w:r w:rsidRPr="00EA2816">
        <w:t>4h</w:t>
      </w:r>
      <w:r w:rsidR="00A44592">
        <w:t> </w:t>
      </w:r>
      <w:r w:rsidRPr="00EA2816">
        <w:t>x 5 os.</w:t>
      </w:r>
    </w:p>
    <w:p w14:paraId="1EAEC39C" w14:textId="77777777" w:rsidR="00EA2816" w:rsidRPr="00EA2816" w:rsidRDefault="00D43F92" w:rsidP="00A44592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Theme="minorHAnsi" w:eastAsia="FreeSans" w:hAnsiTheme="minorHAnsi" w:cstheme="minorHAnsi"/>
          <w:sz w:val="24"/>
          <w:szCs w:val="24"/>
          <w:lang w:eastAsia="pl-PL"/>
        </w:rPr>
      </w:pPr>
      <w:r w:rsidRPr="00EA2816">
        <w:rPr>
          <w:b/>
          <w:bCs/>
        </w:rPr>
        <w:t>Wyjścia integracyjne uczestników/ wydarzenia kulturalne w miejscu realizacji projektu</w:t>
      </w:r>
      <w:r w:rsidRPr="00EA2816">
        <w:rPr>
          <w:rFonts w:ascii="Times New Roman" w:hAnsi="Times New Roman"/>
          <w:sz w:val="24"/>
          <w:szCs w:val="24"/>
          <w:lang w:eastAsia="pl-PL"/>
        </w:rPr>
        <w:t xml:space="preserve"> -</w:t>
      </w:r>
      <w:r w:rsidRPr="00EA2816">
        <w:rPr>
          <w:rFonts w:asciiTheme="minorHAnsi" w:eastAsia="FreeSans" w:hAnsiTheme="minorHAnsi" w:cstheme="minorHAnsi"/>
          <w:sz w:val="24"/>
          <w:szCs w:val="24"/>
          <w:lang w:eastAsia="pl-PL"/>
        </w:rPr>
        <w:t xml:space="preserve"> </w:t>
      </w:r>
      <w:r w:rsidRPr="00EA2816">
        <w:t>wyjścia do kina, muzeum, na basen, koncert, itp.3 razy w okresie realizacji projektu.</w:t>
      </w:r>
    </w:p>
    <w:p w14:paraId="075A774A" w14:textId="7B559E81" w:rsidR="00EA2816" w:rsidRPr="00EA2816" w:rsidRDefault="00D43F92" w:rsidP="00A44592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Theme="minorHAnsi" w:eastAsia="FreeSans" w:hAnsiTheme="minorHAnsi" w:cstheme="minorHAnsi"/>
          <w:sz w:val="24"/>
          <w:szCs w:val="24"/>
          <w:lang w:eastAsia="pl-PL"/>
        </w:rPr>
      </w:pPr>
      <w:r w:rsidRPr="00EA2816">
        <w:rPr>
          <w:b/>
          <w:bCs/>
        </w:rPr>
        <w:t xml:space="preserve">Spotkanie integracyjne- </w:t>
      </w:r>
      <w:r w:rsidR="00EA2816" w:rsidRPr="00EA2816">
        <w:t xml:space="preserve">spotkania będzie miało na celu zaangażowanie społeczności lokalnej </w:t>
      </w:r>
      <w:r w:rsidR="00EA2816" w:rsidRPr="00EA2816">
        <w:br/>
        <w:t>w realizację projektu, animację i integrację osób zagrożonych wykluczeniem społecznym ze społecznością mieszkańców</w:t>
      </w:r>
    </w:p>
    <w:p w14:paraId="1DECAA77" w14:textId="3FB0DE8F" w:rsidR="00E61B92" w:rsidRPr="00EA2816" w:rsidRDefault="00EA2816" w:rsidP="00A44592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Theme="minorHAnsi" w:eastAsia="FreeSans" w:hAnsiTheme="minorHAnsi" w:cstheme="minorHAnsi"/>
          <w:lang w:eastAsia="pl-PL"/>
        </w:rPr>
      </w:pPr>
      <w:proofErr w:type="spellStart"/>
      <w:r w:rsidRPr="00EA2816">
        <w:rPr>
          <w:rFonts w:asciiTheme="minorHAnsi" w:eastAsia="FreeSans" w:hAnsiTheme="minorHAnsi" w:cstheme="minorHAnsi"/>
          <w:lang w:eastAsia="pl-PL"/>
        </w:rPr>
        <w:t>Grantobiorca</w:t>
      </w:r>
      <w:proofErr w:type="spellEnd"/>
      <w:r w:rsidR="00CE1A6B" w:rsidRPr="00EA2816">
        <w:rPr>
          <w:rFonts w:asciiTheme="minorHAnsi" w:eastAsia="FreeSans" w:hAnsiTheme="minorHAnsi" w:cstheme="minorHAnsi"/>
          <w:lang w:eastAsia="pl-PL"/>
        </w:rPr>
        <w:t xml:space="preserve"> zapewni wykwalifikowane osoby do przeprowadzenia form wsparcia oraz zapewni  niezbędne  materiały i sprzęt do funkcjonowania </w:t>
      </w:r>
      <w:r w:rsidR="00A44592">
        <w:rPr>
          <w:rFonts w:asciiTheme="minorHAnsi" w:eastAsia="FreeSans" w:hAnsiTheme="minorHAnsi" w:cstheme="minorHAnsi"/>
          <w:lang w:eastAsia="pl-PL"/>
        </w:rPr>
        <w:t xml:space="preserve">Punktu konsultacyjno- terapeutycznego. </w:t>
      </w:r>
    </w:p>
    <w:p w14:paraId="66EDD440" w14:textId="77777777" w:rsidR="00CE1A6B" w:rsidRPr="00E45732" w:rsidRDefault="00CE1A6B" w:rsidP="00A44592">
      <w:pPr>
        <w:pStyle w:val="Akapitzlist"/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Theme="minorHAnsi" w:eastAsia="FreeSans" w:hAnsiTheme="minorHAnsi" w:cstheme="minorHAnsi"/>
          <w:lang w:eastAsia="pl-PL"/>
        </w:rPr>
      </w:pPr>
    </w:p>
    <w:p w14:paraId="3D1FA9C1" w14:textId="653EAE12" w:rsidR="00E61B92" w:rsidRPr="00E45732" w:rsidRDefault="00BB415E" w:rsidP="00A44592">
      <w:pPr>
        <w:pStyle w:val="Standard"/>
        <w:ind w:left="357" w:hanging="357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45732">
        <w:rPr>
          <w:rFonts w:asciiTheme="minorHAnsi" w:hAnsiTheme="minorHAnsi" w:cstheme="minorHAnsi"/>
          <w:b/>
          <w:sz w:val="22"/>
          <w:szCs w:val="22"/>
        </w:rPr>
        <w:t>§ 3</w:t>
      </w:r>
    </w:p>
    <w:p w14:paraId="6E37384B" w14:textId="30A8E658" w:rsidR="00E61B92" w:rsidRPr="00E45732" w:rsidRDefault="00871333" w:rsidP="00A44592">
      <w:pPr>
        <w:pStyle w:val="Standard"/>
        <w:ind w:left="357" w:hanging="357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E45732">
        <w:rPr>
          <w:rFonts w:asciiTheme="minorHAnsi" w:hAnsiTheme="minorHAnsi" w:cstheme="minorHAnsi"/>
          <w:b/>
          <w:bCs/>
          <w:sz w:val="22"/>
          <w:szCs w:val="22"/>
        </w:rPr>
        <w:t>PRAWA</w:t>
      </w:r>
      <w:r w:rsidR="00E3561E" w:rsidRPr="00E45732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E45732">
        <w:rPr>
          <w:rFonts w:asciiTheme="minorHAnsi" w:hAnsiTheme="minorHAnsi" w:cstheme="minorHAnsi"/>
          <w:b/>
          <w:bCs/>
          <w:sz w:val="22"/>
          <w:szCs w:val="22"/>
        </w:rPr>
        <w:t>UCZESTNIKÓW PROJEKTU</w:t>
      </w:r>
    </w:p>
    <w:p w14:paraId="5A9996D5" w14:textId="77777777" w:rsidR="001059B6" w:rsidRPr="00E45732" w:rsidRDefault="001059B6" w:rsidP="00A44592">
      <w:pPr>
        <w:pStyle w:val="Standard"/>
        <w:ind w:left="357" w:hanging="357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7F12C265" w14:textId="77777777" w:rsidR="00B534CE" w:rsidRPr="00E45732" w:rsidRDefault="00E61B92" w:rsidP="00A44592">
      <w:pPr>
        <w:pStyle w:val="Standard"/>
        <w:numPr>
          <w:ilvl w:val="0"/>
          <w:numId w:val="8"/>
        </w:numPr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E45732">
        <w:rPr>
          <w:rFonts w:asciiTheme="minorHAnsi" w:hAnsiTheme="minorHAnsi" w:cstheme="minorHAnsi"/>
          <w:sz w:val="22"/>
          <w:szCs w:val="22"/>
        </w:rPr>
        <w:t>Poszanowania godności i prywatności oraz podmiotowego traktowania.</w:t>
      </w:r>
    </w:p>
    <w:p w14:paraId="770866F3" w14:textId="73D55403" w:rsidR="00B534CE" w:rsidRPr="00E45732" w:rsidRDefault="00E61B92" w:rsidP="00A44592">
      <w:pPr>
        <w:pStyle w:val="Standard"/>
        <w:numPr>
          <w:ilvl w:val="0"/>
          <w:numId w:val="8"/>
        </w:numPr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E45732">
        <w:rPr>
          <w:rFonts w:asciiTheme="minorHAnsi" w:hAnsiTheme="minorHAnsi" w:cstheme="minorHAnsi"/>
          <w:sz w:val="22"/>
          <w:szCs w:val="22"/>
        </w:rPr>
        <w:t xml:space="preserve">Uczestnictwa we wszystkich zajęciach organizowanych w ramach oferowanego wsparcia przez </w:t>
      </w:r>
      <w:r w:rsidR="0001331B" w:rsidRPr="00E45732">
        <w:rPr>
          <w:rFonts w:asciiTheme="minorHAnsi" w:hAnsiTheme="minorHAnsi" w:cstheme="minorHAnsi"/>
          <w:sz w:val="22"/>
          <w:szCs w:val="22"/>
        </w:rPr>
        <w:t>Punktu konsultacyjno-terapeutycznego</w:t>
      </w:r>
      <w:r w:rsidRPr="00E45732">
        <w:rPr>
          <w:rFonts w:asciiTheme="minorHAnsi" w:hAnsiTheme="minorHAnsi" w:cstheme="minorHAnsi"/>
          <w:sz w:val="22"/>
          <w:szCs w:val="22"/>
        </w:rPr>
        <w:t>.</w:t>
      </w:r>
      <w:r w:rsidR="00B534CE" w:rsidRPr="00E45732">
        <w:rPr>
          <w:rFonts w:asciiTheme="minorHAnsi" w:eastAsia="FreeSans" w:hAnsiTheme="minorHAnsi" w:cstheme="minorHAnsi"/>
          <w:sz w:val="22"/>
          <w:szCs w:val="22"/>
          <w:lang w:eastAsia="pl-PL"/>
        </w:rPr>
        <w:t xml:space="preserve"> </w:t>
      </w:r>
    </w:p>
    <w:p w14:paraId="2350E9EE" w14:textId="2248690E" w:rsidR="00BB1BD1" w:rsidRPr="00914502" w:rsidRDefault="00B534CE" w:rsidP="00A44592">
      <w:pPr>
        <w:pStyle w:val="Standard"/>
        <w:numPr>
          <w:ilvl w:val="0"/>
          <w:numId w:val="8"/>
        </w:numPr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E45732">
        <w:rPr>
          <w:rFonts w:asciiTheme="minorHAnsi" w:eastAsia="FreeSans" w:hAnsiTheme="minorHAnsi" w:cstheme="minorHAnsi"/>
          <w:sz w:val="22"/>
          <w:szCs w:val="22"/>
          <w:lang w:eastAsia="pl-PL"/>
        </w:rPr>
        <w:t>Udział w projekcie jest bezpłatny.</w:t>
      </w:r>
    </w:p>
    <w:p w14:paraId="125E30D3" w14:textId="77777777" w:rsidR="001059B6" w:rsidRPr="00E45732" w:rsidRDefault="001059B6" w:rsidP="00A44592">
      <w:pPr>
        <w:pStyle w:val="Standard"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</w:p>
    <w:p w14:paraId="71BFE8FF" w14:textId="292FCBC7" w:rsidR="00BB1BD1" w:rsidRPr="00E45732" w:rsidRDefault="00BB1BD1" w:rsidP="00A44592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45732">
        <w:rPr>
          <w:rFonts w:asciiTheme="minorHAnsi" w:hAnsiTheme="minorHAnsi" w:cstheme="minorHAnsi"/>
          <w:b/>
          <w:sz w:val="22"/>
          <w:szCs w:val="22"/>
        </w:rPr>
        <w:t>§ 4</w:t>
      </w:r>
    </w:p>
    <w:p w14:paraId="6A5A79E4" w14:textId="29A95D32" w:rsidR="00BB1BD1" w:rsidRPr="00E45732" w:rsidRDefault="00BB1BD1" w:rsidP="00A44592">
      <w:pPr>
        <w:pStyle w:val="Standard"/>
        <w:ind w:left="357" w:hanging="357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E45732">
        <w:rPr>
          <w:rFonts w:asciiTheme="minorHAnsi" w:hAnsiTheme="minorHAnsi" w:cstheme="minorHAnsi"/>
          <w:b/>
          <w:bCs/>
          <w:sz w:val="22"/>
          <w:szCs w:val="22"/>
        </w:rPr>
        <w:t>OBOWIĄZKI UCZESTNIKÓW PROJEKTU</w:t>
      </w:r>
    </w:p>
    <w:p w14:paraId="61692114" w14:textId="77777777" w:rsidR="001059B6" w:rsidRPr="00E45732" w:rsidRDefault="001059B6" w:rsidP="00A44592">
      <w:pPr>
        <w:pStyle w:val="Standard"/>
        <w:ind w:left="357" w:hanging="357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9DA5C86" w14:textId="4FAA7605" w:rsidR="00BB1BD1" w:rsidRPr="00E45732" w:rsidRDefault="00BB1BD1" w:rsidP="00A44592">
      <w:pPr>
        <w:pStyle w:val="Standard"/>
        <w:numPr>
          <w:ilvl w:val="0"/>
          <w:numId w:val="9"/>
        </w:numPr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E45732">
        <w:rPr>
          <w:rFonts w:asciiTheme="minorHAnsi" w:hAnsiTheme="minorHAnsi" w:cstheme="minorHAnsi"/>
          <w:sz w:val="22"/>
          <w:szCs w:val="22"/>
        </w:rPr>
        <w:t>Współdziałanie</w:t>
      </w:r>
      <w:r w:rsidR="001059B6" w:rsidRPr="00E45732">
        <w:rPr>
          <w:rFonts w:asciiTheme="minorHAnsi" w:hAnsiTheme="minorHAnsi" w:cstheme="minorHAnsi"/>
          <w:sz w:val="22"/>
          <w:szCs w:val="22"/>
        </w:rPr>
        <w:t xml:space="preserve"> z pr</w:t>
      </w:r>
      <w:r w:rsidR="00B534CE" w:rsidRPr="00E45732">
        <w:rPr>
          <w:rFonts w:asciiTheme="minorHAnsi" w:hAnsiTheme="minorHAnsi" w:cstheme="minorHAnsi"/>
          <w:sz w:val="22"/>
          <w:szCs w:val="22"/>
        </w:rPr>
        <w:t xml:space="preserve">owadzącymi zajęcia i opiekunem </w:t>
      </w:r>
      <w:r w:rsidR="00E45732" w:rsidRPr="00E45732">
        <w:rPr>
          <w:rFonts w:asciiTheme="minorHAnsi" w:hAnsiTheme="minorHAnsi" w:cstheme="minorHAnsi"/>
          <w:sz w:val="22"/>
          <w:szCs w:val="22"/>
        </w:rPr>
        <w:t>Punktu konsultacyjno-terapeutycznego.</w:t>
      </w:r>
    </w:p>
    <w:p w14:paraId="5F0E51D6" w14:textId="78863CEB" w:rsidR="00BB1BD1" w:rsidRPr="00E45732" w:rsidRDefault="00BB1BD1" w:rsidP="00A44592">
      <w:pPr>
        <w:pStyle w:val="Standard"/>
        <w:numPr>
          <w:ilvl w:val="0"/>
          <w:numId w:val="9"/>
        </w:numPr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E45732">
        <w:rPr>
          <w:rFonts w:asciiTheme="minorHAnsi" w:hAnsiTheme="minorHAnsi" w:cstheme="minorHAnsi"/>
          <w:sz w:val="22"/>
          <w:szCs w:val="22"/>
        </w:rPr>
        <w:t>Przestrzeganie norm i zasad współżycia społecznego w</w:t>
      </w:r>
      <w:r w:rsidR="003B3DE3" w:rsidRPr="00E45732">
        <w:rPr>
          <w:rFonts w:asciiTheme="minorHAnsi" w:hAnsiTheme="minorHAnsi" w:cstheme="minorHAnsi"/>
          <w:sz w:val="22"/>
          <w:szCs w:val="22"/>
        </w:rPr>
        <w:t xml:space="preserve"> </w:t>
      </w:r>
      <w:r w:rsidR="00E45732" w:rsidRPr="00E45732">
        <w:rPr>
          <w:rFonts w:asciiTheme="minorHAnsi" w:hAnsiTheme="minorHAnsi" w:cstheme="minorHAnsi"/>
          <w:sz w:val="22"/>
          <w:szCs w:val="22"/>
        </w:rPr>
        <w:t>Punkcie konsultacyjno-terapeutycznym</w:t>
      </w:r>
      <w:r w:rsidRPr="00E45732">
        <w:rPr>
          <w:rFonts w:asciiTheme="minorHAnsi" w:hAnsiTheme="minorHAnsi" w:cstheme="minorHAnsi"/>
          <w:sz w:val="22"/>
          <w:szCs w:val="22"/>
        </w:rPr>
        <w:t xml:space="preserve"> oraz poza jego siedzibą podczas wyjść kulturalnych.</w:t>
      </w:r>
    </w:p>
    <w:p w14:paraId="43667488" w14:textId="77777777" w:rsidR="00BB1BD1" w:rsidRPr="00E45732" w:rsidRDefault="00BB1BD1" w:rsidP="00A44592">
      <w:pPr>
        <w:pStyle w:val="Standard"/>
        <w:numPr>
          <w:ilvl w:val="0"/>
          <w:numId w:val="9"/>
        </w:numPr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E45732">
        <w:rPr>
          <w:rFonts w:asciiTheme="minorHAnsi" w:hAnsiTheme="minorHAnsi" w:cstheme="minorHAnsi"/>
          <w:sz w:val="22"/>
          <w:szCs w:val="22"/>
        </w:rPr>
        <w:t>Przestrzeganie zasad higieny osobistej i dbanie o wygląd zewnętrzny.</w:t>
      </w:r>
    </w:p>
    <w:p w14:paraId="471B1EDC" w14:textId="52E7C0A2" w:rsidR="00930036" w:rsidRPr="00E45732" w:rsidRDefault="00BB1BD1" w:rsidP="00A44592">
      <w:pPr>
        <w:pStyle w:val="Standard"/>
        <w:numPr>
          <w:ilvl w:val="0"/>
          <w:numId w:val="9"/>
        </w:numPr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E45732">
        <w:rPr>
          <w:rFonts w:asciiTheme="minorHAnsi" w:hAnsiTheme="minorHAnsi" w:cstheme="minorHAnsi"/>
          <w:sz w:val="22"/>
          <w:szCs w:val="22"/>
        </w:rPr>
        <w:t>Regularne ucz</w:t>
      </w:r>
      <w:r w:rsidR="00930036" w:rsidRPr="00E45732">
        <w:rPr>
          <w:rFonts w:asciiTheme="minorHAnsi" w:hAnsiTheme="minorHAnsi" w:cstheme="minorHAnsi"/>
          <w:sz w:val="22"/>
          <w:szCs w:val="22"/>
        </w:rPr>
        <w:t xml:space="preserve">estniczenie w zajęciach proponowanych przez </w:t>
      </w:r>
      <w:r w:rsidR="0001331B" w:rsidRPr="00E45732">
        <w:rPr>
          <w:rFonts w:asciiTheme="minorHAnsi" w:hAnsiTheme="minorHAnsi" w:cstheme="minorHAnsi"/>
          <w:sz w:val="22"/>
          <w:szCs w:val="22"/>
        </w:rPr>
        <w:t>Punkt konsultacyjno-terapeutyczny</w:t>
      </w:r>
      <w:r w:rsidR="00CE1A6B" w:rsidRPr="00E45732">
        <w:rPr>
          <w:rFonts w:asciiTheme="minorHAnsi" w:hAnsiTheme="minorHAnsi" w:cstheme="minorHAnsi"/>
          <w:sz w:val="22"/>
          <w:szCs w:val="22"/>
        </w:rPr>
        <w:t>, w tym udział w zajęciach przez min. 3 miesiące.</w:t>
      </w:r>
    </w:p>
    <w:p w14:paraId="4DA6185C" w14:textId="6B11185C" w:rsidR="00BB1BD1" w:rsidRPr="00E45732" w:rsidRDefault="00BB1BD1" w:rsidP="00A44592">
      <w:pPr>
        <w:pStyle w:val="Standard"/>
        <w:numPr>
          <w:ilvl w:val="0"/>
          <w:numId w:val="9"/>
        </w:numPr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E45732">
        <w:rPr>
          <w:rFonts w:asciiTheme="minorHAnsi" w:hAnsiTheme="minorHAnsi" w:cstheme="minorHAnsi"/>
          <w:sz w:val="22"/>
          <w:szCs w:val="22"/>
        </w:rPr>
        <w:t>Przestrzeganie zakazu</w:t>
      </w:r>
      <w:r w:rsidR="0001331B" w:rsidRPr="00E45732">
        <w:rPr>
          <w:rFonts w:asciiTheme="minorHAnsi" w:hAnsiTheme="minorHAnsi" w:cstheme="minorHAnsi"/>
          <w:sz w:val="22"/>
          <w:szCs w:val="22"/>
        </w:rPr>
        <w:t>:</w:t>
      </w:r>
    </w:p>
    <w:p w14:paraId="7801599C" w14:textId="162FB883" w:rsidR="00BB1BD1" w:rsidRPr="00E45732" w:rsidRDefault="00BB1BD1" w:rsidP="00A44592">
      <w:pPr>
        <w:pStyle w:val="Standard"/>
        <w:numPr>
          <w:ilvl w:val="0"/>
          <w:numId w:val="4"/>
        </w:numPr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E45732">
        <w:rPr>
          <w:rFonts w:asciiTheme="minorHAnsi" w:hAnsiTheme="minorHAnsi" w:cstheme="minorHAnsi"/>
          <w:sz w:val="22"/>
          <w:szCs w:val="22"/>
        </w:rPr>
        <w:t xml:space="preserve">Palenia tytoniu na terenie </w:t>
      </w:r>
      <w:r w:rsidR="0001331B" w:rsidRPr="00E45732">
        <w:rPr>
          <w:rFonts w:asciiTheme="minorHAnsi" w:hAnsiTheme="minorHAnsi" w:cstheme="minorHAnsi"/>
          <w:sz w:val="22"/>
          <w:szCs w:val="22"/>
        </w:rPr>
        <w:t>miejsca realizacji projektu</w:t>
      </w:r>
      <w:r w:rsidR="001059B6" w:rsidRPr="00E45732">
        <w:rPr>
          <w:rFonts w:asciiTheme="minorHAnsi" w:hAnsiTheme="minorHAnsi" w:cstheme="minorHAnsi"/>
          <w:sz w:val="22"/>
          <w:szCs w:val="22"/>
        </w:rPr>
        <w:t>,</w:t>
      </w:r>
    </w:p>
    <w:p w14:paraId="66D7ADDB" w14:textId="77777777" w:rsidR="00BB1BD1" w:rsidRPr="00E45732" w:rsidRDefault="00BB1BD1" w:rsidP="00A44592">
      <w:pPr>
        <w:pStyle w:val="Standard"/>
        <w:numPr>
          <w:ilvl w:val="0"/>
          <w:numId w:val="4"/>
        </w:numPr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E45732">
        <w:rPr>
          <w:rFonts w:asciiTheme="minorHAnsi" w:hAnsiTheme="minorHAnsi" w:cstheme="minorHAnsi"/>
          <w:sz w:val="22"/>
          <w:szCs w:val="22"/>
        </w:rPr>
        <w:t>Przychodzenia pod wpływem alkoholu oraz innych środków odurzających, a także ich wnoszenie i spożywanie,</w:t>
      </w:r>
    </w:p>
    <w:p w14:paraId="7B3591E2" w14:textId="054AC4F9" w:rsidR="00BB1BD1" w:rsidRPr="00E45732" w:rsidRDefault="00BB1BD1" w:rsidP="00A44592">
      <w:pPr>
        <w:pStyle w:val="Standard"/>
        <w:numPr>
          <w:ilvl w:val="0"/>
          <w:numId w:val="4"/>
        </w:numPr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E45732">
        <w:rPr>
          <w:rFonts w:asciiTheme="minorHAnsi" w:hAnsiTheme="minorHAnsi" w:cstheme="minorHAnsi"/>
          <w:sz w:val="22"/>
          <w:szCs w:val="22"/>
        </w:rPr>
        <w:t xml:space="preserve">Wprowadzania osób postronnych i zwierząt na teren </w:t>
      </w:r>
      <w:r w:rsidR="0001331B" w:rsidRPr="00E45732">
        <w:rPr>
          <w:rFonts w:asciiTheme="minorHAnsi" w:hAnsiTheme="minorHAnsi" w:cstheme="minorHAnsi"/>
          <w:sz w:val="22"/>
          <w:szCs w:val="22"/>
        </w:rPr>
        <w:t>miejsca realizacji projektu</w:t>
      </w:r>
      <w:r w:rsidR="001059B6" w:rsidRPr="00E45732">
        <w:rPr>
          <w:rFonts w:asciiTheme="minorHAnsi" w:hAnsiTheme="minorHAnsi" w:cstheme="minorHAnsi"/>
          <w:sz w:val="22"/>
          <w:szCs w:val="22"/>
        </w:rPr>
        <w:t>,</w:t>
      </w:r>
    </w:p>
    <w:p w14:paraId="512A7772" w14:textId="77777777" w:rsidR="00BB1BD1" w:rsidRPr="00E45732" w:rsidRDefault="00BB1BD1" w:rsidP="00A44592">
      <w:pPr>
        <w:pStyle w:val="Standard"/>
        <w:numPr>
          <w:ilvl w:val="0"/>
          <w:numId w:val="4"/>
        </w:numPr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E45732">
        <w:rPr>
          <w:rFonts w:asciiTheme="minorHAnsi" w:hAnsiTheme="minorHAnsi" w:cstheme="minorHAnsi"/>
          <w:sz w:val="22"/>
          <w:szCs w:val="22"/>
        </w:rPr>
        <w:t>Stosowania przemocy (słownej i fizycznej).</w:t>
      </w:r>
    </w:p>
    <w:p w14:paraId="6535436D" w14:textId="77777777" w:rsidR="00BB1BD1" w:rsidRPr="00E45732" w:rsidRDefault="00BB1BD1" w:rsidP="00A44592">
      <w:pPr>
        <w:pStyle w:val="Standard"/>
        <w:numPr>
          <w:ilvl w:val="0"/>
          <w:numId w:val="9"/>
        </w:numPr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E45732">
        <w:rPr>
          <w:rFonts w:asciiTheme="minorHAnsi" w:hAnsiTheme="minorHAnsi" w:cstheme="minorHAnsi"/>
          <w:sz w:val="22"/>
          <w:szCs w:val="22"/>
        </w:rPr>
        <w:t>Zapoznanie się i przestrzeganie przepisów BHP, przepisów przeciwpożarowych oraz zasad ustalonych w niniejszym Regulaminie.</w:t>
      </w:r>
    </w:p>
    <w:p w14:paraId="1AC56F49" w14:textId="77777777" w:rsidR="00B534CE" w:rsidRPr="00E45732" w:rsidRDefault="00BB1BD1" w:rsidP="00A44592">
      <w:pPr>
        <w:pStyle w:val="Standard"/>
        <w:numPr>
          <w:ilvl w:val="0"/>
          <w:numId w:val="9"/>
        </w:numPr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E45732">
        <w:rPr>
          <w:rFonts w:asciiTheme="minorHAnsi" w:hAnsiTheme="minorHAnsi" w:cstheme="minorHAnsi"/>
          <w:sz w:val="22"/>
          <w:szCs w:val="22"/>
        </w:rPr>
        <w:t xml:space="preserve">Powstrzymanie się od </w:t>
      </w:r>
      <w:proofErr w:type="spellStart"/>
      <w:r w:rsidRPr="00E45732">
        <w:rPr>
          <w:rFonts w:asciiTheme="minorHAnsi" w:hAnsiTheme="minorHAnsi" w:cstheme="minorHAnsi"/>
          <w:sz w:val="22"/>
          <w:szCs w:val="22"/>
        </w:rPr>
        <w:t>zachowań</w:t>
      </w:r>
      <w:proofErr w:type="spellEnd"/>
      <w:r w:rsidRPr="00E45732">
        <w:rPr>
          <w:rFonts w:asciiTheme="minorHAnsi" w:hAnsiTheme="minorHAnsi" w:cstheme="minorHAnsi"/>
          <w:sz w:val="22"/>
          <w:szCs w:val="22"/>
        </w:rPr>
        <w:t xml:space="preserve"> oraz form aktywności, które mogą potencjalnie zagrażać bezpieczeństwu oraz zdrowiu własnemu oraz bezpieczeństwu i zdrowiu innych uczestników.</w:t>
      </w:r>
    </w:p>
    <w:p w14:paraId="1D0A91A9" w14:textId="6E3A4B6A" w:rsidR="00B534CE" w:rsidRPr="00E45732" w:rsidRDefault="00CE1A6B" w:rsidP="00A44592">
      <w:pPr>
        <w:pStyle w:val="Standard"/>
        <w:numPr>
          <w:ilvl w:val="0"/>
          <w:numId w:val="9"/>
        </w:numPr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E45732">
        <w:rPr>
          <w:rFonts w:asciiTheme="minorHAnsi" w:hAnsiTheme="minorHAnsi" w:cstheme="minorHAnsi"/>
          <w:sz w:val="22"/>
          <w:szCs w:val="22"/>
        </w:rPr>
        <w:t>Wypełnianie</w:t>
      </w:r>
      <w:r w:rsidR="00B534CE" w:rsidRPr="00E45732">
        <w:rPr>
          <w:rFonts w:asciiTheme="minorHAnsi" w:hAnsiTheme="minorHAnsi" w:cstheme="minorHAnsi"/>
          <w:sz w:val="22"/>
          <w:szCs w:val="22"/>
        </w:rPr>
        <w:t xml:space="preserve">  niezbędnych  dokumentów  </w:t>
      </w:r>
      <w:r w:rsidRPr="00E45732">
        <w:rPr>
          <w:rFonts w:asciiTheme="minorHAnsi" w:hAnsiTheme="minorHAnsi" w:cstheme="minorHAnsi"/>
          <w:sz w:val="22"/>
          <w:szCs w:val="22"/>
        </w:rPr>
        <w:t>potwierdzających</w:t>
      </w:r>
      <w:r w:rsidR="00B534CE" w:rsidRPr="00E45732">
        <w:rPr>
          <w:rFonts w:asciiTheme="minorHAnsi" w:hAnsiTheme="minorHAnsi" w:cstheme="minorHAnsi"/>
          <w:sz w:val="22"/>
          <w:szCs w:val="22"/>
        </w:rPr>
        <w:t xml:space="preserve"> udział w projekcie oraz umożliwiających  </w:t>
      </w:r>
      <w:r w:rsidRPr="00E45732">
        <w:rPr>
          <w:rFonts w:asciiTheme="minorHAnsi" w:hAnsiTheme="minorHAnsi" w:cstheme="minorHAnsi"/>
          <w:sz w:val="22"/>
          <w:szCs w:val="22"/>
        </w:rPr>
        <w:t xml:space="preserve">rozliczenie projektu, w tym udokumentowanie osiągniecia wskaźników w projekcie, a także poddanie się ewaluacji dokonywanej przez Beneficjanta, </w:t>
      </w:r>
      <w:r w:rsidR="00E45732" w:rsidRPr="00E45732">
        <w:rPr>
          <w:rFonts w:asciiTheme="minorHAnsi" w:eastAsia="Calibri" w:hAnsiTheme="minorHAnsi" w:cstheme="minorHAnsi"/>
          <w:b/>
          <w:bCs/>
          <w:sz w:val="22"/>
          <w:szCs w:val="22"/>
        </w:rPr>
        <w:t>Stowarzyszenia Lokalna Grupa Działania „Grudziądzki Spichlerz</w:t>
      </w:r>
      <w:r w:rsidR="00E45732" w:rsidRPr="00E45732">
        <w:rPr>
          <w:rFonts w:asciiTheme="minorHAnsi" w:hAnsiTheme="minorHAnsi" w:cstheme="minorHAnsi"/>
          <w:sz w:val="22"/>
          <w:szCs w:val="22"/>
        </w:rPr>
        <w:t xml:space="preserve"> </w:t>
      </w:r>
      <w:r w:rsidRPr="00E45732">
        <w:rPr>
          <w:rFonts w:asciiTheme="minorHAnsi" w:hAnsiTheme="minorHAnsi" w:cstheme="minorHAnsi"/>
          <w:sz w:val="22"/>
          <w:szCs w:val="22"/>
        </w:rPr>
        <w:t>lub IZ RPO WKP i jednostki działające na ich rzecz.</w:t>
      </w:r>
    </w:p>
    <w:p w14:paraId="55961943" w14:textId="77777777" w:rsidR="00070836" w:rsidRPr="00E45732" w:rsidRDefault="00070836" w:rsidP="00A44592">
      <w:pPr>
        <w:pStyle w:val="Standard"/>
        <w:rPr>
          <w:rFonts w:asciiTheme="minorHAnsi" w:hAnsiTheme="minorHAnsi" w:cstheme="minorHAnsi"/>
          <w:b/>
          <w:bCs/>
          <w:sz w:val="22"/>
          <w:szCs w:val="22"/>
        </w:rPr>
      </w:pPr>
    </w:p>
    <w:p w14:paraId="7A54108E" w14:textId="77777777" w:rsidR="00BB415E" w:rsidRPr="00E45732" w:rsidRDefault="00BB415E" w:rsidP="00A44592">
      <w:pPr>
        <w:pStyle w:val="Standard"/>
        <w:ind w:left="357" w:hanging="357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E45732">
        <w:rPr>
          <w:rFonts w:asciiTheme="minorHAnsi" w:hAnsiTheme="minorHAnsi" w:cstheme="minorHAnsi"/>
          <w:b/>
          <w:bCs/>
          <w:sz w:val="22"/>
          <w:szCs w:val="22"/>
        </w:rPr>
        <w:t xml:space="preserve">§ </w:t>
      </w:r>
      <w:r w:rsidR="00E3561E" w:rsidRPr="00E45732">
        <w:rPr>
          <w:rFonts w:asciiTheme="minorHAnsi" w:hAnsiTheme="minorHAnsi" w:cstheme="minorHAnsi"/>
          <w:b/>
          <w:bCs/>
          <w:sz w:val="22"/>
          <w:szCs w:val="22"/>
        </w:rPr>
        <w:t>5</w:t>
      </w:r>
    </w:p>
    <w:p w14:paraId="060C0309" w14:textId="77777777" w:rsidR="00BB415E" w:rsidRPr="00E45732" w:rsidRDefault="00871333" w:rsidP="00A44592">
      <w:pPr>
        <w:pStyle w:val="Standard"/>
        <w:ind w:left="357" w:hanging="357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E45732">
        <w:rPr>
          <w:rFonts w:asciiTheme="minorHAnsi" w:hAnsiTheme="minorHAnsi" w:cstheme="minorHAnsi"/>
          <w:b/>
          <w:bCs/>
          <w:sz w:val="22"/>
          <w:szCs w:val="22"/>
        </w:rPr>
        <w:t>ZAKOŃCZENIE I PRZERWANIE UDZIAŁU W PROJEKCIE</w:t>
      </w:r>
    </w:p>
    <w:p w14:paraId="14598C9E" w14:textId="0331F2E3" w:rsidR="00CE1A6B" w:rsidRPr="00E45732" w:rsidRDefault="00CE1A6B" w:rsidP="00A44592">
      <w:pPr>
        <w:pStyle w:val="Standard"/>
        <w:numPr>
          <w:ilvl w:val="1"/>
          <w:numId w:val="9"/>
        </w:numPr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E45732">
        <w:rPr>
          <w:rFonts w:asciiTheme="minorHAnsi" w:hAnsiTheme="minorHAnsi" w:cstheme="minorHAnsi"/>
          <w:sz w:val="22"/>
          <w:szCs w:val="22"/>
        </w:rPr>
        <w:t>Zakończenie projektu zaplanowane jest zgodnie ze ścieżką udziału uczestnika w projekcie i nastąpi najpóźniej do 31.0</w:t>
      </w:r>
      <w:r w:rsidR="00E45732" w:rsidRPr="00E45732">
        <w:rPr>
          <w:rFonts w:asciiTheme="minorHAnsi" w:hAnsiTheme="minorHAnsi" w:cstheme="minorHAnsi"/>
          <w:sz w:val="22"/>
          <w:szCs w:val="22"/>
        </w:rPr>
        <w:t>7</w:t>
      </w:r>
      <w:r w:rsidRPr="00E45732">
        <w:rPr>
          <w:rFonts w:asciiTheme="minorHAnsi" w:hAnsiTheme="minorHAnsi" w:cstheme="minorHAnsi"/>
          <w:sz w:val="22"/>
          <w:szCs w:val="22"/>
        </w:rPr>
        <w:t>.202</w:t>
      </w:r>
      <w:r w:rsidR="00E45732" w:rsidRPr="00E45732">
        <w:rPr>
          <w:rFonts w:asciiTheme="minorHAnsi" w:hAnsiTheme="minorHAnsi" w:cstheme="minorHAnsi"/>
          <w:sz w:val="22"/>
          <w:szCs w:val="22"/>
        </w:rPr>
        <w:t>1</w:t>
      </w:r>
      <w:r w:rsidRPr="00E45732">
        <w:rPr>
          <w:rFonts w:asciiTheme="minorHAnsi" w:hAnsiTheme="minorHAnsi" w:cstheme="minorHAnsi"/>
          <w:sz w:val="22"/>
          <w:szCs w:val="22"/>
        </w:rPr>
        <w:t xml:space="preserve"> r. </w:t>
      </w:r>
    </w:p>
    <w:p w14:paraId="67111D66" w14:textId="75901CAC" w:rsidR="00CE1A6B" w:rsidRPr="00E45732" w:rsidRDefault="00CE1A6B" w:rsidP="00A44592">
      <w:pPr>
        <w:pStyle w:val="Standard"/>
        <w:numPr>
          <w:ilvl w:val="1"/>
          <w:numId w:val="9"/>
        </w:numPr>
        <w:ind w:left="357" w:hanging="357"/>
        <w:rPr>
          <w:rFonts w:asciiTheme="minorHAnsi" w:hAnsiTheme="minorHAnsi" w:cstheme="minorHAnsi"/>
          <w:sz w:val="22"/>
          <w:szCs w:val="22"/>
        </w:rPr>
      </w:pPr>
      <w:r w:rsidRPr="00E45732">
        <w:rPr>
          <w:rFonts w:asciiTheme="minorHAnsi" w:hAnsiTheme="minorHAnsi" w:cstheme="minorHAnsi"/>
          <w:sz w:val="22"/>
          <w:szCs w:val="22"/>
        </w:rPr>
        <w:t>Realizator zastrzega sobie prawo skreślenia uczestnika z listy uczestników projektu w przypadku naruszenia postanowień niniejszego regulaminu.</w:t>
      </w:r>
    </w:p>
    <w:p w14:paraId="15DD3608" w14:textId="1C8F174C" w:rsidR="00A53646" w:rsidRPr="00E45732" w:rsidRDefault="00CE1A6B" w:rsidP="00A44592">
      <w:pPr>
        <w:pStyle w:val="Standard"/>
        <w:numPr>
          <w:ilvl w:val="1"/>
          <w:numId w:val="9"/>
        </w:numPr>
        <w:ind w:left="357" w:hanging="357"/>
        <w:rPr>
          <w:rFonts w:asciiTheme="minorHAnsi" w:hAnsiTheme="minorHAnsi" w:cstheme="minorHAnsi"/>
          <w:sz w:val="22"/>
          <w:szCs w:val="22"/>
        </w:rPr>
      </w:pPr>
      <w:r w:rsidRPr="00E45732">
        <w:rPr>
          <w:rFonts w:asciiTheme="minorHAnsi" w:hAnsiTheme="minorHAnsi" w:cstheme="minorHAnsi"/>
          <w:sz w:val="22"/>
          <w:szCs w:val="22"/>
        </w:rPr>
        <w:t>W przypadku rezygnacji z udziału w projekcie w trakcie jego trwania, Uczestnik jest zobowiązany wskazać pisemnie przyczynę rezygnacji.</w:t>
      </w:r>
    </w:p>
    <w:p w14:paraId="20503A8A" w14:textId="77777777" w:rsidR="00BF4BCE" w:rsidRPr="00E45732" w:rsidRDefault="00BF4BCE" w:rsidP="00A44592">
      <w:pPr>
        <w:pStyle w:val="Standard"/>
        <w:ind w:left="357" w:hanging="357"/>
        <w:rPr>
          <w:rFonts w:asciiTheme="minorHAnsi" w:hAnsiTheme="minorHAnsi" w:cstheme="minorHAnsi"/>
          <w:sz w:val="22"/>
          <w:szCs w:val="22"/>
        </w:rPr>
      </w:pPr>
    </w:p>
    <w:p w14:paraId="626E8880" w14:textId="77777777" w:rsidR="00BB415E" w:rsidRPr="00E45732" w:rsidRDefault="00BB415E" w:rsidP="00A44592">
      <w:pPr>
        <w:pStyle w:val="Standard"/>
        <w:ind w:left="357" w:hanging="357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E45732">
        <w:rPr>
          <w:rFonts w:asciiTheme="minorHAnsi" w:hAnsiTheme="minorHAnsi" w:cstheme="minorHAnsi"/>
          <w:b/>
          <w:bCs/>
          <w:sz w:val="22"/>
          <w:szCs w:val="22"/>
        </w:rPr>
        <w:t xml:space="preserve">§ </w:t>
      </w:r>
      <w:r w:rsidR="00E3561E" w:rsidRPr="00E45732">
        <w:rPr>
          <w:rFonts w:asciiTheme="minorHAnsi" w:hAnsiTheme="minorHAnsi" w:cstheme="minorHAnsi"/>
          <w:b/>
          <w:bCs/>
          <w:sz w:val="22"/>
          <w:szCs w:val="22"/>
        </w:rPr>
        <w:t>6</w:t>
      </w:r>
    </w:p>
    <w:p w14:paraId="45778E29" w14:textId="63C630EE" w:rsidR="00BB415E" w:rsidRPr="00E45732" w:rsidRDefault="00871333" w:rsidP="00A44592">
      <w:pPr>
        <w:pStyle w:val="Standard"/>
        <w:ind w:left="357" w:hanging="357"/>
        <w:jc w:val="center"/>
        <w:rPr>
          <w:rFonts w:asciiTheme="minorHAnsi" w:hAnsiTheme="minorHAnsi" w:cstheme="minorHAnsi"/>
          <w:b/>
          <w:bCs/>
          <w:color w:val="FF0000"/>
          <w:sz w:val="22"/>
          <w:szCs w:val="22"/>
        </w:rPr>
      </w:pPr>
      <w:r w:rsidRPr="00E45732">
        <w:rPr>
          <w:rFonts w:asciiTheme="minorHAnsi" w:hAnsiTheme="minorHAnsi" w:cstheme="minorHAnsi"/>
          <w:b/>
          <w:bCs/>
          <w:sz w:val="22"/>
          <w:szCs w:val="22"/>
        </w:rPr>
        <w:t xml:space="preserve">ZASADY REGULUJĄCE WYJAZDY NA WYCIECZKI, WYJŚCIA W TEREN </w:t>
      </w:r>
      <w:r w:rsidR="003B3DE3" w:rsidRPr="00E45732">
        <w:rPr>
          <w:rFonts w:asciiTheme="minorHAnsi" w:hAnsiTheme="minorHAnsi" w:cstheme="minorHAnsi"/>
          <w:b/>
          <w:bCs/>
          <w:sz w:val="22"/>
          <w:szCs w:val="22"/>
        </w:rPr>
        <w:t>ITP.</w:t>
      </w:r>
    </w:p>
    <w:p w14:paraId="5F7F5E8B" w14:textId="77777777" w:rsidR="003B3DE3" w:rsidRPr="00E45732" w:rsidRDefault="003B3DE3" w:rsidP="00A44592">
      <w:pPr>
        <w:pStyle w:val="Standard"/>
        <w:ind w:left="357" w:hanging="357"/>
        <w:jc w:val="center"/>
        <w:rPr>
          <w:rFonts w:asciiTheme="minorHAnsi" w:hAnsiTheme="minorHAnsi" w:cstheme="minorHAnsi"/>
          <w:b/>
          <w:bCs/>
          <w:color w:val="FF0000"/>
          <w:sz w:val="22"/>
          <w:szCs w:val="22"/>
        </w:rPr>
      </w:pPr>
    </w:p>
    <w:p w14:paraId="1E4FA5D6" w14:textId="76B2F989" w:rsidR="00930036" w:rsidRPr="00E45732" w:rsidRDefault="00930036" w:rsidP="00A44592">
      <w:pPr>
        <w:pStyle w:val="Standard"/>
        <w:numPr>
          <w:ilvl w:val="0"/>
          <w:numId w:val="11"/>
        </w:numPr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E45732">
        <w:rPr>
          <w:rFonts w:asciiTheme="minorHAnsi" w:hAnsiTheme="minorHAnsi" w:cstheme="minorHAnsi"/>
          <w:sz w:val="22"/>
          <w:szCs w:val="22"/>
        </w:rPr>
        <w:t xml:space="preserve">Uczestnicy projektu mogą korzystać z usług w formie wyjść </w:t>
      </w:r>
      <w:r w:rsidR="001059B6" w:rsidRPr="00E45732">
        <w:rPr>
          <w:rFonts w:asciiTheme="minorHAnsi" w:hAnsiTheme="minorHAnsi" w:cstheme="minorHAnsi"/>
          <w:sz w:val="22"/>
          <w:szCs w:val="22"/>
        </w:rPr>
        <w:t>kulturalnych.</w:t>
      </w:r>
    </w:p>
    <w:p w14:paraId="7099B252" w14:textId="003C5C28" w:rsidR="00930036" w:rsidRPr="00E45732" w:rsidRDefault="00930036" w:rsidP="00A44592">
      <w:pPr>
        <w:pStyle w:val="Standard"/>
        <w:numPr>
          <w:ilvl w:val="0"/>
          <w:numId w:val="11"/>
        </w:numPr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E45732">
        <w:rPr>
          <w:rFonts w:asciiTheme="minorHAnsi" w:hAnsiTheme="minorHAnsi" w:cstheme="minorHAnsi"/>
          <w:sz w:val="22"/>
          <w:szCs w:val="22"/>
        </w:rPr>
        <w:t>Wyj</w:t>
      </w:r>
      <w:r w:rsidR="00C56EE5" w:rsidRPr="00E45732">
        <w:rPr>
          <w:rFonts w:asciiTheme="minorHAnsi" w:hAnsiTheme="minorHAnsi" w:cstheme="minorHAnsi"/>
          <w:sz w:val="22"/>
          <w:szCs w:val="22"/>
        </w:rPr>
        <w:t>ścia</w:t>
      </w:r>
      <w:r w:rsidRPr="00E45732">
        <w:rPr>
          <w:rFonts w:asciiTheme="minorHAnsi" w:hAnsiTheme="minorHAnsi" w:cstheme="minorHAnsi"/>
          <w:sz w:val="22"/>
          <w:szCs w:val="22"/>
        </w:rPr>
        <w:t xml:space="preserve"> realizowane są zgodnie z programem </w:t>
      </w:r>
      <w:r w:rsidR="00E45732" w:rsidRPr="00E45732">
        <w:rPr>
          <w:rFonts w:asciiTheme="minorHAnsi" w:hAnsiTheme="minorHAnsi" w:cstheme="minorHAnsi"/>
          <w:sz w:val="22"/>
          <w:szCs w:val="22"/>
        </w:rPr>
        <w:t>Punktu konsultacyjno-terapeutycznego</w:t>
      </w:r>
      <w:r w:rsidRPr="00E45732">
        <w:rPr>
          <w:rFonts w:asciiTheme="minorHAnsi" w:hAnsiTheme="minorHAnsi" w:cstheme="minorHAnsi"/>
          <w:sz w:val="22"/>
          <w:szCs w:val="22"/>
        </w:rPr>
        <w:t>.</w:t>
      </w:r>
    </w:p>
    <w:p w14:paraId="5F8674AD" w14:textId="742DF018" w:rsidR="00930036" w:rsidRPr="00E45732" w:rsidRDefault="00930036" w:rsidP="00A44592">
      <w:pPr>
        <w:pStyle w:val="Standard"/>
        <w:numPr>
          <w:ilvl w:val="0"/>
          <w:numId w:val="11"/>
        </w:numPr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E45732">
        <w:rPr>
          <w:rFonts w:asciiTheme="minorHAnsi" w:hAnsiTheme="minorHAnsi" w:cstheme="minorHAnsi"/>
          <w:sz w:val="22"/>
          <w:szCs w:val="22"/>
        </w:rPr>
        <w:t xml:space="preserve">Podczas realizowania usług poza siedzibą </w:t>
      </w:r>
      <w:r w:rsidR="00E45732" w:rsidRPr="00E45732">
        <w:rPr>
          <w:rFonts w:asciiTheme="minorHAnsi" w:hAnsiTheme="minorHAnsi" w:cstheme="minorHAnsi"/>
          <w:sz w:val="22"/>
          <w:szCs w:val="22"/>
        </w:rPr>
        <w:t>Punktu konsultacyjno-terapeutycznego</w:t>
      </w:r>
      <w:r w:rsidRPr="00E45732">
        <w:rPr>
          <w:rFonts w:asciiTheme="minorHAnsi" w:hAnsiTheme="minorHAnsi" w:cstheme="minorHAnsi"/>
          <w:sz w:val="22"/>
          <w:szCs w:val="22"/>
        </w:rPr>
        <w:t xml:space="preserve">, o których mowa wyżej, Uczestników obowiązuje przestrzeganie norm i zasad współżycia społecznego, w tym szczególna dyscyplina. </w:t>
      </w:r>
    </w:p>
    <w:p w14:paraId="169597CF" w14:textId="4C2D1277" w:rsidR="00BB415E" w:rsidRPr="00E45732" w:rsidRDefault="00BB415E" w:rsidP="00A44592">
      <w:pPr>
        <w:pStyle w:val="Standard"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</w:p>
    <w:p w14:paraId="03ED9CAC" w14:textId="2589D06E" w:rsidR="002033AA" w:rsidRDefault="002033AA" w:rsidP="00A44592">
      <w:pPr>
        <w:pStyle w:val="Standard"/>
        <w:ind w:left="357" w:hanging="357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45732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E3561E" w:rsidRPr="00E45732">
        <w:rPr>
          <w:rFonts w:asciiTheme="minorHAnsi" w:hAnsiTheme="minorHAnsi" w:cstheme="minorHAnsi"/>
          <w:b/>
          <w:sz w:val="22"/>
          <w:szCs w:val="22"/>
        </w:rPr>
        <w:t>7</w:t>
      </w:r>
    </w:p>
    <w:p w14:paraId="330DCEDF" w14:textId="5F62C8D6" w:rsidR="00914502" w:rsidRDefault="00914502" w:rsidP="00A44592">
      <w:pPr>
        <w:pStyle w:val="Standard"/>
        <w:ind w:left="357" w:hanging="357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ZASADY REGULUJĄCE UDZIAŁ W PROJEKCIE W OKRESIE ZAGROŻENIA EPIDEMICZNEGO</w:t>
      </w:r>
    </w:p>
    <w:p w14:paraId="6BBF9DB2" w14:textId="77777777" w:rsidR="00914502" w:rsidRDefault="00914502" w:rsidP="00A44592">
      <w:pPr>
        <w:pStyle w:val="Standard"/>
        <w:ind w:left="357" w:hanging="357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34EB89F" w14:textId="5A85D315" w:rsidR="00236426" w:rsidRPr="00236426" w:rsidRDefault="00236426" w:rsidP="00A44592">
      <w:pPr>
        <w:pStyle w:val="Akapitzlist"/>
        <w:numPr>
          <w:ilvl w:val="1"/>
          <w:numId w:val="11"/>
        </w:numPr>
        <w:spacing w:line="240" w:lineRule="auto"/>
        <w:ind w:left="357" w:hanging="357"/>
        <w:jc w:val="both"/>
        <w:rPr>
          <w:rFonts w:cstheme="minorHAnsi"/>
        </w:rPr>
      </w:pPr>
      <w:r w:rsidRPr="00236426">
        <w:rPr>
          <w:rFonts w:cstheme="minorHAnsi"/>
        </w:rPr>
        <w:t>Wszystkie formy wsparcia zaplanowane w ramach Punktu konsultacyjno-terapeutycznego dostosowane są do aktualnie obowiązujących przepisów prawa w związku z wprowadzonym na terenie kraju stanem zagrożenia epidemicznego</w:t>
      </w:r>
      <w:r>
        <w:rPr>
          <w:rFonts w:cstheme="minorHAnsi"/>
        </w:rPr>
        <w:t xml:space="preserve">. </w:t>
      </w:r>
    </w:p>
    <w:p w14:paraId="3DF10628" w14:textId="09AA35C2" w:rsidR="00914502" w:rsidRPr="00236426" w:rsidRDefault="00914502" w:rsidP="00A44592">
      <w:pPr>
        <w:pStyle w:val="Akapitzlist"/>
        <w:numPr>
          <w:ilvl w:val="1"/>
          <w:numId w:val="11"/>
        </w:numPr>
        <w:spacing w:line="240" w:lineRule="auto"/>
        <w:ind w:left="357" w:hanging="357"/>
        <w:jc w:val="both"/>
        <w:rPr>
          <w:rFonts w:cstheme="minorHAnsi"/>
        </w:rPr>
      </w:pPr>
      <w:r w:rsidRPr="00236426">
        <w:rPr>
          <w:rFonts w:cstheme="minorHAnsi"/>
        </w:rPr>
        <w:t>Uczestni</w:t>
      </w:r>
      <w:r w:rsidR="00236426">
        <w:rPr>
          <w:rFonts w:cstheme="minorHAnsi"/>
        </w:rPr>
        <w:t>k korzystający</w:t>
      </w:r>
      <w:r w:rsidRPr="00236426">
        <w:rPr>
          <w:rFonts w:cstheme="minorHAnsi"/>
        </w:rPr>
        <w:t xml:space="preserve"> ze wsparcia w formie stacjonarnej zobowiązany jest do złożenia pisemnego oświadczenia stanowiącego załącznik nr 1 do niniejszego regulaminu oraz cyklicznego wypełniania ankiety dotyczącej sytuacji zdrowotnej i osobistej. </w:t>
      </w:r>
    </w:p>
    <w:p w14:paraId="06F3BE0D" w14:textId="537FAF3F" w:rsidR="00914502" w:rsidRPr="00236426" w:rsidRDefault="00914502" w:rsidP="00A44592">
      <w:pPr>
        <w:pStyle w:val="Akapitzlist"/>
        <w:numPr>
          <w:ilvl w:val="1"/>
          <w:numId w:val="11"/>
        </w:numPr>
        <w:spacing w:line="240" w:lineRule="auto"/>
        <w:ind w:left="357" w:hanging="357"/>
        <w:jc w:val="both"/>
        <w:rPr>
          <w:rFonts w:cstheme="minorHAnsi"/>
        </w:rPr>
      </w:pPr>
      <w:r w:rsidRPr="00236426">
        <w:rPr>
          <w:rFonts w:cstheme="minorHAnsi"/>
        </w:rPr>
        <w:t xml:space="preserve">Oświadczenie Uczestnika w związku ze stanem zagrożenia epidemicznego stanowi jednocześnie zobowiązanie Uczestnika do przestrzegania wszystkich środków ostrożności wprowadzonych na skutek zagrożenia epidemicznego i podporządkowania się rygorom organizacyjnym i sanitarnym wprowadzonym w związku z zaistniałą sytuacją. </w:t>
      </w:r>
    </w:p>
    <w:p w14:paraId="5D265568" w14:textId="0AE8F19D" w:rsidR="00914502" w:rsidRDefault="00914502" w:rsidP="00A44592">
      <w:pPr>
        <w:pStyle w:val="Standard"/>
        <w:ind w:left="357" w:hanging="357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45732">
        <w:rPr>
          <w:rFonts w:asciiTheme="minorHAnsi" w:hAnsiTheme="minorHAnsi" w:cstheme="minorHAnsi"/>
          <w:b/>
          <w:sz w:val="22"/>
          <w:szCs w:val="22"/>
        </w:rPr>
        <w:t xml:space="preserve">§ </w:t>
      </w:r>
      <w:r>
        <w:rPr>
          <w:rFonts w:asciiTheme="minorHAnsi" w:hAnsiTheme="minorHAnsi" w:cstheme="minorHAnsi"/>
          <w:b/>
          <w:sz w:val="22"/>
          <w:szCs w:val="22"/>
        </w:rPr>
        <w:t>8</w:t>
      </w:r>
    </w:p>
    <w:p w14:paraId="20131D33" w14:textId="77777777" w:rsidR="00914502" w:rsidRPr="00E45732" w:rsidRDefault="00914502" w:rsidP="00A44592">
      <w:pPr>
        <w:pStyle w:val="Standard"/>
        <w:ind w:left="357" w:hanging="357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DA01600" w14:textId="77777777" w:rsidR="002033AA" w:rsidRPr="00E45732" w:rsidRDefault="00E3561E" w:rsidP="00A44592">
      <w:pPr>
        <w:pStyle w:val="Standard"/>
        <w:ind w:left="357" w:hanging="357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45732">
        <w:rPr>
          <w:rFonts w:asciiTheme="minorHAnsi" w:hAnsiTheme="minorHAnsi" w:cstheme="minorHAnsi"/>
          <w:b/>
          <w:sz w:val="22"/>
          <w:szCs w:val="22"/>
        </w:rPr>
        <w:t>POSTANOWIENIA KOŃCOWE</w:t>
      </w:r>
    </w:p>
    <w:p w14:paraId="1178DB97" w14:textId="77777777" w:rsidR="002033AA" w:rsidRPr="00E45732" w:rsidRDefault="002033AA" w:rsidP="00A44592">
      <w:pPr>
        <w:pStyle w:val="Standard"/>
        <w:ind w:left="357" w:hanging="357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507ACBB" w14:textId="77777777" w:rsidR="001059B6" w:rsidRPr="00E45732" w:rsidRDefault="00E3561E" w:rsidP="00A44592">
      <w:pPr>
        <w:pStyle w:val="Akapitzlist1"/>
        <w:numPr>
          <w:ilvl w:val="0"/>
          <w:numId w:val="17"/>
        </w:numPr>
        <w:spacing w:after="0" w:line="240" w:lineRule="auto"/>
        <w:ind w:left="357" w:hanging="357"/>
        <w:jc w:val="both"/>
        <w:rPr>
          <w:rFonts w:asciiTheme="minorHAnsi" w:hAnsiTheme="minorHAnsi" w:cstheme="minorHAnsi"/>
        </w:rPr>
      </w:pPr>
      <w:r w:rsidRPr="00E45732">
        <w:rPr>
          <w:rFonts w:asciiTheme="minorHAnsi" w:hAnsiTheme="minorHAnsi" w:cstheme="minorHAnsi"/>
        </w:rPr>
        <w:t xml:space="preserve">Beneficjent zastrzega sobie prawo wniesienia zmian do Regulaminu lub wprowadzenia dodatkowych postanowień. </w:t>
      </w:r>
    </w:p>
    <w:p w14:paraId="0B396E38" w14:textId="7D17CB8B" w:rsidR="00E3561E" w:rsidRPr="00E45732" w:rsidRDefault="00E3561E" w:rsidP="00A44592">
      <w:pPr>
        <w:pStyle w:val="Akapitzlist1"/>
        <w:numPr>
          <w:ilvl w:val="0"/>
          <w:numId w:val="17"/>
        </w:numPr>
        <w:spacing w:after="0" w:line="240" w:lineRule="auto"/>
        <w:ind w:left="357" w:hanging="357"/>
        <w:jc w:val="both"/>
        <w:rPr>
          <w:rFonts w:asciiTheme="minorHAnsi" w:hAnsiTheme="minorHAnsi" w:cstheme="minorHAnsi"/>
        </w:rPr>
      </w:pPr>
      <w:r w:rsidRPr="00E45732">
        <w:rPr>
          <w:rFonts w:asciiTheme="minorHAnsi" w:hAnsiTheme="minorHAnsi" w:cstheme="minorHAnsi"/>
        </w:rPr>
        <w:t xml:space="preserve">Zmiany niniejszego regulaminu dokonywane są w formie pisemnej i podawane do wiadomości poprzez wywieszenie na tablicy ogłoszeń </w:t>
      </w:r>
      <w:r w:rsidR="001059B6" w:rsidRPr="00E45732">
        <w:rPr>
          <w:rFonts w:asciiTheme="minorHAnsi" w:hAnsiTheme="minorHAnsi" w:cstheme="minorHAnsi"/>
        </w:rPr>
        <w:t xml:space="preserve">na </w:t>
      </w:r>
      <w:r w:rsidRPr="00E45732">
        <w:rPr>
          <w:rFonts w:asciiTheme="minorHAnsi" w:hAnsiTheme="minorHAnsi" w:cstheme="minorHAnsi"/>
        </w:rPr>
        <w:t>stronie internetowej projektu.</w:t>
      </w:r>
    </w:p>
    <w:p w14:paraId="354614F0" w14:textId="77777777" w:rsidR="00E3561E" w:rsidRPr="00E45732" w:rsidRDefault="00E3561E" w:rsidP="00A44592">
      <w:pPr>
        <w:pStyle w:val="Akapitzlist1"/>
        <w:numPr>
          <w:ilvl w:val="0"/>
          <w:numId w:val="17"/>
        </w:numPr>
        <w:spacing w:after="0" w:line="240" w:lineRule="auto"/>
        <w:ind w:left="357" w:hanging="357"/>
        <w:jc w:val="both"/>
        <w:rPr>
          <w:rFonts w:asciiTheme="minorHAnsi" w:hAnsiTheme="minorHAnsi" w:cstheme="minorHAnsi"/>
        </w:rPr>
      </w:pPr>
      <w:r w:rsidRPr="00E45732">
        <w:rPr>
          <w:rFonts w:asciiTheme="minorHAnsi" w:hAnsiTheme="minorHAnsi" w:cstheme="minorHAnsi"/>
        </w:rPr>
        <w:t>W kwestiach nieujętych w niniejszym Regulaminie ostateczną decyzję podejmuje Beneficjent.</w:t>
      </w:r>
    </w:p>
    <w:p w14:paraId="5C9E16AC" w14:textId="369102E8" w:rsidR="00E3561E" w:rsidRPr="00E45732" w:rsidRDefault="00E3561E" w:rsidP="00A44592">
      <w:pPr>
        <w:pStyle w:val="Akapitzlist1"/>
        <w:numPr>
          <w:ilvl w:val="0"/>
          <w:numId w:val="17"/>
        </w:numPr>
        <w:spacing w:after="0" w:line="240" w:lineRule="auto"/>
        <w:ind w:left="357" w:hanging="357"/>
        <w:jc w:val="both"/>
        <w:rPr>
          <w:rFonts w:asciiTheme="minorHAnsi" w:hAnsiTheme="minorHAnsi" w:cstheme="minorHAnsi"/>
        </w:rPr>
      </w:pPr>
      <w:r w:rsidRPr="00E45732">
        <w:rPr>
          <w:rFonts w:asciiTheme="minorHAnsi" w:hAnsiTheme="minorHAnsi" w:cstheme="minorHAnsi"/>
        </w:rPr>
        <w:t>Ostateczna interpretacja niniejszego Regulaminu należy do Beneficjenta</w:t>
      </w:r>
      <w:r w:rsidR="009235D5" w:rsidRPr="00E45732">
        <w:rPr>
          <w:rFonts w:asciiTheme="minorHAnsi" w:hAnsiTheme="minorHAnsi" w:cstheme="minorHAnsi"/>
        </w:rPr>
        <w:t>.</w:t>
      </w:r>
    </w:p>
    <w:p w14:paraId="37D8BC5F" w14:textId="61B08CE6" w:rsidR="002033AA" w:rsidRPr="00E45732" w:rsidRDefault="002033AA" w:rsidP="00A44592">
      <w:pPr>
        <w:pStyle w:val="Akapitzlist1"/>
        <w:numPr>
          <w:ilvl w:val="0"/>
          <w:numId w:val="17"/>
        </w:numPr>
        <w:spacing w:after="0" w:line="240" w:lineRule="auto"/>
        <w:ind w:left="357" w:hanging="357"/>
        <w:jc w:val="both"/>
        <w:rPr>
          <w:rFonts w:asciiTheme="minorHAnsi" w:hAnsiTheme="minorHAnsi" w:cstheme="minorHAnsi"/>
        </w:rPr>
      </w:pPr>
      <w:r w:rsidRPr="00E45732">
        <w:rPr>
          <w:rFonts w:asciiTheme="minorHAnsi" w:hAnsiTheme="minorHAnsi" w:cstheme="minorHAnsi"/>
        </w:rPr>
        <w:t>Regulamin wchodzi w życie z dniem</w:t>
      </w:r>
      <w:r w:rsidR="001059B6" w:rsidRPr="00E45732">
        <w:rPr>
          <w:rFonts w:asciiTheme="minorHAnsi" w:hAnsiTheme="minorHAnsi" w:cstheme="minorHAnsi"/>
        </w:rPr>
        <w:t xml:space="preserve"> 01.0</w:t>
      </w:r>
      <w:r w:rsidR="00030F28">
        <w:rPr>
          <w:rFonts w:asciiTheme="minorHAnsi" w:hAnsiTheme="minorHAnsi" w:cstheme="minorHAnsi"/>
        </w:rPr>
        <w:t>5</w:t>
      </w:r>
      <w:r w:rsidR="00BF4BCE" w:rsidRPr="00E45732">
        <w:rPr>
          <w:rFonts w:asciiTheme="minorHAnsi" w:hAnsiTheme="minorHAnsi" w:cstheme="minorHAnsi"/>
        </w:rPr>
        <w:t>.20</w:t>
      </w:r>
      <w:r w:rsidR="00E45732" w:rsidRPr="00E45732">
        <w:rPr>
          <w:rFonts w:asciiTheme="minorHAnsi" w:hAnsiTheme="minorHAnsi" w:cstheme="minorHAnsi"/>
        </w:rPr>
        <w:t>21</w:t>
      </w:r>
      <w:r w:rsidR="00BF4BCE" w:rsidRPr="00E45732">
        <w:rPr>
          <w:rFonts w:asciiTheme="minorHAnsi" w:hAnsiTheme="minorHAnsi" w:cstheme="minorHAnsi"/>
        </w:rPr>
        <w:t xml:space="preserve"> </w:t>
      </w:r>
      <w:r w:rsidR="001059B6" w:rsidRPr="00E45732">
        <w:rPr>
          <w:rFonts w:asciiTheme="minorHAnsi" w:hAnsiTheme="minorHAnsi" w:cstheme="minorHAnsi"/>
        </w:rPr>
        <w:t>r.</w:t>
      </w:r>
    </w:p>
    <w:p w14:paraId="2632546D" w14:textId="73DD92FD" w:rsidR="00236426" w:rsidRDefault="00236426" w:rsidP="00A44592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165CF95C" w14:textId="005C7B20" w:rsidR="00236426" w:rsidRDefault="00236426" w:rsidP="00A44592">
      <w:pPr>
        <w:pStyle w:val="Standard"/>
        <w:ind w:left="357" w:hanging="357"/>
        <w:rPr>
          <w:rFonts w:asciiTheme="minorHAnsi" w:hAnsiTheme="minorHAnsi" w:cstheme="minorHAnsi"/>
          <w:sz w:val="22"/>
          <w:szCs w:val="22"/>
        </w:rPr>
      </w:pPr>
    </w:p>
    <w:p w14:paraId="76EC2CAD" w14:textId="5D7ACF93" w:rsidR="00A44592" w:rsidRDefault="00A44592" w:rsidP="00A44592">
      <w:pPr>
        <w:pStyle w:val="Standard"/>
        <w:ind w:left="357" w:hanging="357"/>
        <w:rPr>
          <w:rFonts w:asciiTheme="minorHAnsi" w:hAnsiTheme="minorHAnsi" w:cstheme="minorHAnsi"/>
          <w:sz w:val="22"/>
          <w:szCs w:val="22"/>
        </w:rPr>
      </w:pPr>
    </w:p>
    <w:p w14:paraId="4B7A23D3" w14:textId="77777777" w:rsidR="00A44592" w:rsidRPr="00E45732" w:rsidRDefault="00A44592" w:rsidP="00A44592">
      <w:pPr>
        <w:pStyle w:val="Standard"/>
        <w:ind w:left="357" w:hanging="357"/>
        <w:rPr>
          <w:rFonts w:asciiTheme="minorHAnsi" w:hAnsiTheme="minorHAnsi" w:cstheme="minorHAnsi"/>
          <w:sz w:val="22"/>
          <w:szCs w:val="22"/>
        </w:rPr>
      </w:pPr>
    </w:p>
    <w:p w14:paraId="7DB2506C" w14:textId="037066F7" w:rsidR="00BB415E" w:rsidRPr="00E45732" w:rsidRDefault="00BB415E" w:rsidP="00A44592">
      <w:pPr>
        <w:pStyle w:val="Standard"/>
        <w:ind w:left="357" w:hanging="357"/>
        <w:rPr>
          <w:rFonts w:asciiTheme="minorHAnsi" w:hAnsiTheme="minorHAnsi" w:cstheme="minorHAnsi"/>
          <w:sz w:val="22"/>
          <w:szCs w:val="22"/>
        </w:rPr>
      </w:pPr>
      <w:r w:rsidRPr="00E45732">
        <w:rPr>
          <w:rFonts w:asciiTheme="minorHAnsi" w:hAnsiTheme="minorHAnsi" w:cstheme="minorHAnsi"/>
          <w:sz w:val="22"/>
          <w:szCs w:val="22"/>
        </w:rPr>
        <w:t>…...............................................................................</w:t>
      </w:r>
    </w:p>
    <w:p w14:paraId="0281BD73" w14:textId="59C52C00" w:rsidR="00E3561E" w:rsidRPr="00E45732" w:rsidRDefault="00BB415E" w:rsidP="00A44592">
      <w:pPr>
        <w:pStyle w:val="Standard"/>
        <w:ind w:left="357" w:hanging="357"/>
        <w:rPr>
          <w:rFonts w:asciiTheme="minorHAnsi" w:hAnsiTheme="minorHAnsi" w:cstheme="minorHAnsi"/>
          <w:sz w:val="22"/>
          <w:szCs w:val="22"/>
        </w:rPr>
      </w:pPr>
      <w:r w:rsidRPr="00E45732">
        <w:rPr>
          <w:rFonts w:asciiTheme="minorHAnsi" w:hAnsiTheme="minorHAnsi" w:cstheme="minorHAnsi"/>
          <w:sz w:val="22"/>
          <w:szCs w:val="22"/>
        </w:rPr>
        <w:t xml:space="preserve">Data i podpis Uczestnika </w:t>
      </w:r>
      <w:r w:rsidR="007972DA" w:rsidRPr="00E45732">
        <w:rPr>
          <w:rFonts w:asciiTheme="minorHAnsi" w:hAnsiTheme="minorHAnsi" w:cstheme="minorHAnsi"/>
          <w:sz w:val="22"/>
          <w:szCs w:val="22"/>
        </w:rPr>
        <w:t>P</w:t>
      </w:r>
      <w:r w:rsidR="008B7F2E" w:rsidRPr="00E45732">
        <w:rPr>
          <w:rFonts w:asciiTheme="minorHAnsi" w:hAnsiTheme="minorHAnsi" w:cstheme="minorHAnsi"/>
          <w:sz w:val="22"/>
          <w:szCs w:val="22"/>
        </w:rPr>
        <w:t>rojektu</w:t>
      </w:r>
      <w:r w:rsidR="00914502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"/>
      </w:r>
    </w:p>
    <w:p w14:paraId="27A2682B" w14:textId="08DBE232" w:rsidR="00E3561E" w:rsidRPr="00E45732" w:rsidRDefault="00E3561E" w:rsidP="00A44592">
      <w:pPr>
        <w:pStyle w:val="Standard"/>
        <w:ind w:left="357" w:hanging="357"/>
        <w:rPr>
          <w:rFonts w:asciiTheme="minorHAnsi" w:hAnsiTheme="minorHAnsi" w:cstheme="minorHAnsi"/>
          <w:sz w:val="22"/>
          <w:szCs w:val="22"/>
        </w:rPr>
      </w:pPr>
    </w:p>
    <w:sectPr w:rsidR="00E3561E" w:rsidRPr="00E45732" w:rsidSect="00871333">
      <w:headerReference w:type="default" r:id="rId8"/>
      <w:footerReference w:type="default" r:id="rId9"/>
      <w:pgSz w:w="11906" w:h="16838"/>
      <w:pgMar w:top="2127" w:right="1417" w:bottom="1135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F738B6" w14:textId="77777777" w:rsidR="006209F8" w:rsidRDefault="006209F8" w:rsidP="004B4336">
      <w:pPr>
        <w:spacing w:after="0" w:line="240" w:lineRule="auto"/>
      </w:pPr>
      <w:r>
        <w:separator/>
      </w:r>
    </w:p>
  </w:endnote>
  <w:endnote w:type="continuationSeparator" w:id="0">
    <w:p w14:paraId="3D8220D9" w14:textId="77777777" w:rsidR="006209F8" w:rsidRDefault="006209F8" w:rsidP="004B43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DejaVuSans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ont276">
    <w:altName w:val="Times New Roman"/>
    <w:charset w:val="EE"/>
    <w:family w:val="auto"/>
    <w:pitch w:val="variable"/>
  </w:font>
  <w:font w:name="font424">
    <w:altName w:val="Times New Roman"/>
    <w:charset w:val="EE"/>
    <w:family w:val="auto"/>
    <w:pitch w:val="variable"/>
  </w:font>
  <w:font w:name="Free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58379794"/>
      <w:docPartObj>
        <w:docPartGallery w:val="Page Numbers (Bottom of Page)"/>
        <w:docPartUnique/>
      </w:docPartObj>
    </w:sdtPr>
    <w:sdtEndPr/>
    <w:sdtContent>
      <w:p w14:paraId="22711452" w14:textId="04925874" w:rsidR="00CE1A6B" w:rsidRDefault="00CE1A6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14:paraId="40A929F7" w14:textId="77777777" w:rsidR="00E45732" w:rsidRPr="0095062E" w:rsidRDefault="00E45732" w:rsidP="00E45732">
    <w:pPr>
      <w:tabs>
        <w:tab w:val="center" w:pos="4536"/>
        <w:tab w:val="right" w:pos="9072"/>
      </w:tabs>
      <w:spacing w:after="0" w:line="240" w:lineRule="auto"/>
      <w:ind w:right="-77"/>
      <w:jc w:val="center"/>
      <w:rPr>
        <w:b/>
        <w:sz w:val="18"/>
        <w:szCs w:val="18"/>
      </w:rPr>
    </w:pPr>
    <w:r w:rsidRPr="0095062E">
      <w:rPr>
        <w:b/>
        <w:noProof/>
        <w:sz w:val="18"/>
        <w:szCs w:val="18"/>
        <w:lang w:eastAsia="pl-PL"/>
      </w:rPr>
      <w:drawing>
        <wp:inline distT="0" distB="0" distL="0" distR="0" wp14:anchorId="20CE1C1A" wp14:editId="1E18E285">
          <wp:extent cx="952500" cy="339455"/>
          <wp:effectExtent l="0" t="0" r="0" b="3810"/>
          <wp:docPr id="3" name="Obraz 3" descr="C:\Users\dankab\Desktop\pobran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dankab\Desktop\pobran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339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5062E">
      <w:rPr>
        <w:b/>
        <w:sz w:val="18"/>
        <w:szCs w:val="18"/>
      </w:rPr>
      <w:t>Stowarzyszenie Lokalna Grupa Działania "Grudziądzki Spichlerz”</w:t>
    </w:r>
  </w:p>
  <w:p w14:paraId="34BBB9A7" w14:textId="77777777" w:rsidR="00E45732" w:rsidRPr="0095062E" w:rsidRDefault="00E45732" w:rsidP="00E45732">
    <w:pPr>
      <w:tabs>
        <w:tab w:val="center" w:pos="4536"/>
        <w:tab w:val="right" w:pos="9072"/>
      </w:tabs>
      <w:spacing w:after="0" w:line="240" w:lineRule="auto"/>
    </w:pPr>
    <w:r w:rsidRPr="0095062E">
      <w:rPr>
        <w:sz w:val="18"/>
        <w:szCs w:val="18"/>
      </w:rPr>
      <w:t xml:space="preserve">                                                ul. Portowa 8, 86-300 Grudziądz  | REGON: 363725012  | NIP: 8762463493</w:t>
    </w:r>
  </w:p>
  <w:p w14:paraId="5269E9D3" w14:textId="77777777" w:rsidR="00CE1A6B" w:rsidRDefault="00CE1A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B0DFE8" w14:textId="77777777" w:rsidR="006209F8" w:rsidRDefault="006209F8" w:rsidP="004B4336">
      <w:pPr>
        <w:spacing w:after="0" w:line="240" w:lineRule="auto"/>
      </w:pPr>
      <w:r>
        <w:separator/>
      </w:r>
    </w:p>
  </w:footnote>
  <w:footnote w:type="continuationSeparator" w:id="0">
    <w:p w14:paraId="72DEC746" w14:textId="77777777" w:rsidR="006209F8" w:rsidRDefault="006209F8" w:rsidP="004B4336">
      <w:pPr>
        <w:spacing w:after="0" w:line="240" w:lineRule="auto"/>
      </w:pPr>
      <w:r>
        <w:continuationSeparator/>
      </w:r>
    </w:p>
  </w:footnote>
  <w:footnote w:id="1">
    <w:p w14:paraId="7C35DD07" w14:textId="18AD39C8" w:rsidR="00914502" w:rsidRDefault="0091450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D2479">
        <w:rPr>
          <w:rFonts w:asciiTheme="minorHAnsi" w:hAnsiTheme="minorHAnsi" w:cstheme="minorHAnsi"/>
        </w:rPr>
        <w:t>W przypadku deklaracji uczestnictwa osoby małoletniej/ubezwłasnowolnionej oświadczenie powinno zostać podpisane przez jej prawnego opiekuna.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CF2A7" w14:textId="3C10EB0B" w:rsidR="00C05A00" w:rsidRPr="004C7C3F" w:rsidRDefault="00E45732" w:rsidP="004C7C3F">
    <w:pPr>
      <w:pStyle w:val="Nagwek"/>
    </w:pPr>
    <w:r>
      <w:rPr>
        <w:b/>
        <w:noProof/>
        <w:sz w:val="72"/>
        <w:lang w:eastAsia="pl-PL"/>
      </w:rPr>
      <w:drawing>
        <wp:inline distT="0" distB="0" distL="0" distR="0" wp14:anchorId="7015EC05" wp14:editId="140C72A8">
          <wp:extent cx="5490210" cy="752241"/>
          <wp:effectExtent l="0" t="0" r="0" b="0"/>
          <wp:docPr id="5" name="Obraz 0" descr="poziom_achromat.jpe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oziom_achromat.jpeg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490210" cy="7522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DejaVuSans"/>
        <w:b w:val="0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360"/>
        </w:tabs>
        <w:ind w:left="6120" w:hanging="180"/>
      </w:pPr>
    </w:lvl>
  </w:abstractNum>
  <w:abstractNum w:abstractNumId="1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11"/>
    <w:multiLevelType w:val="multilevel"/>
    <w:tmpl w:val="00000011"/>
    <w:name w:val="WW8Num20"/>
    <w:lvl w:ilvl="0">
      <w:start w:val="100"/>
      <w:numFmt w:val="lowerRoman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155768"/>
    <w:multiLevelType w:val="hybridMultilevel"/>
    <w:tmpl w:val="53FAFEF0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4C30D0"/>
    <w:multiLevelType w:val="multilevel"/>
    <w:tmpl w:val="CAE65484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924315"/>
    <w:multiLevelType w:val="multilevel"/>
    <w:tmpl w:val="BBA4F8D4"/>
    <w:lvl w:ilvl="0">
      <w:start w:val="1"/>
      <w:numFmt w:val="decimal"/>
      <w:lvlText w:val="%1."/>
      <w:lvlJc w:val="left"/>
      <w:pPr>
        <w:ind w:left="4046" w:hanging="360"/>
      </w:pPr>
    </w:lvl>
    <w:lvl w:ilvl="1">
      <w:start w:val="1"/>
      <w:numFmt w:val="decimal"/>
      <w:lvlText w:val="%2."/>
      <w:lvlJc w:val="left"/>
      <w:pPr>
        <w:ind w:left="4406" w:hanging="360"/>
      </w:pPr>
    </w:lvl>
    <w:lvl w:ilvl="2">
      <w:start w:val="1"/>
      <w:numFmt w:val="decimal"/>
      <w:lvlText w:val="%3."/>
      <w:lvlJc w:val="left"/>
      <w:pPr>
        <w:ind w:left="4766" w:hanging="360"/>
      </w:pPr>
    </w:lvl>
    <w:lvl w:ilvl="3">
      <w:start w:val="1"/>
      <w:numFmt w:val="decimal"/>
      <w:lvlText w:val="%4."/>
      <w:lvlJc w:val="left"/>
      <w:pPr>
        <w:ind w:left="5126" w:hanging="360"/>
      </w:pPr>
    </w:lvl>
    <w:lvl w:ilvl="4">
      <w:start w:val="1"/>
      <w:numFmt w:val="decimal"/>
      <w:lvlText w:val="%5."/>
      <w:lvlJc w:val="left"/>
      <w:pPr>
        <w:ind w:left="5486" w:hanging="360"/>
      </w:pPr>
    </w:lvl>
    <w:lvl w:ilvl="5">
      <w:start w:val="1"/>
      <w:numFmt w:val="decimal"/>
      <w:lvlText w:val="%6."/>
      <w:lvlJc w:val="left"/>
      <w:pPr>
        <w:ind w:left="5846" w:hanging="360"/>
      </w:pPr>
    </w:lvl>
    <w:lvl w:ilvl="6">
      <w:start w:val="1"/>
      <w:numFmt w:val="decimal"/>
      <w:lvlText w:val="%7."/>
      <w:lvlJc w:val="left"/>
      <w:pPr>
        <w:ind w:left="6206" w:hanging="360"/>
      </w:pPr>
    </w:lvl>
    <w:lvl w:ilvl="7">
      <w:start w:val="1"/>
      <w:numFmt w:val="decimal"/>
      <w:lvlText w:val="%8."/>
      <w:lvlJc w:val="left"/>
      <w:pPr>
        <w:ind w:left="6566" w:hanging="360"/>
      </w:pPr>
    </w:lvl>
    <w:lvl w:ilvl="8">
      <w:start w:val="1"/>
      <w:numFmt w:val="decimal"/>
      <w:lvlText w:val="%9."/>
      <w:lvlJc w:val="left"/>
      <w:pPr>
        <w:ind w:left="6926" w:hanging="360"/>
      </w:pPr>
    </w:lvl>
  </w:abstractNum>
  <w:abstractNum w:abstractNumId="6" w15:restartNumberingAfterBreak="0">
    <w:nsid w:val="12E0404F"/>
    <w:multiLevelType w:val="hybridMultilevel"/>
    <w:tmpl w:val="741CE48C"/>
    <w:lvl w:ilvl="0" w:tplc="89C6DEF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9C6B78"/>
    <w:multiLevelType w:val="hybridMultilevel"/>
    <w:tmpl w:val="B720D1B2"/>
    <w:lvl w:ilvl="0" w:tplc="5972075C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3E2558"/>
    <w:multiLevelType w:val="hybridMultilevel"/>
    <w:tmpl w:val="8B6894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033907"/>
    <w:multiLevelType w:val="hybridMultilevel"/>
    <w:tmpl w:val="6B1696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E81ED4"/>
    <w:multiLevelType w:val="multilevel"/>
    <w:tmpl w:val="BBA4F8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 w15:restartNumberingAfterBreak="0">
    <w:nsid w:val="26E60AA4"/>
    <w:multiLevelType w:val="hybridMultilevel"/>
    <w:tmpl w:val="BC3A8E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1662AD"/>
    <w:multiLevelType w:val="hybridMultilevel"/>
    <w:tmpl w:val="5BBEDC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FD4916"/>
    <w:multiLevelType w:val="hybridMultilevel"/>
    <w:tmpl w:val="3C5E5DE6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6BB7270"/>
    <w:multiLevelType w:val="multilevel"/>
    <w:tmpl w:val="BBA4F8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3744617C"/>
    <w:multiLevelType w:val="hybridMultilevel"/>
    <w:tmpl w:val="2F507C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2A2959"/>
    <w:multiLevelType w:val="multilevel"/>
    <w:tmpl w:val="D1007B84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285692"/>
    <w:multiLevelType w:val="hybridMultilevel"/>
    <w:tmpl w:val="C9BE256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6642E83"/>
    <w:multiLevelType w:val="multilevel"/>
    <w:tmpl w:val="513CDF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" w15:restartNumberingAfterBreak="0">
    <w:nsid w:val="4F8D1308"/>
    <w:multiLevelType w:val="hybridMultilevel"/>
    <w:tmpl w:val="90FC8AA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52292CA5"/>
    <w:multiLevelType w:val="hybridMultilevel"/>
    <w:tmpl w:val="D7BCC176"/>
    <w:lvl w:ilvl="0" w:tplc="9450605A">
      <w:start w:val="1"/>
      <w:numFmt w:val="bullet"/>
      <w:lvlText w:val="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21" w15:restartNumberingAfterBreak="0">
    <w:nsid w:val="53DE38FE"/>
    <w:multiLevelType w:val="hybridMultilevel"/>
    <w:tmpl w:val="3EC4612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4F20B44"/>
    <w:multiLevelType w:val="hybridMultilevel"/>
    <w:tmpl w:val="2DB4D1D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7953FC"/>
    <w:multiLevelType w:val="hybridMultilevel"/>
    <w:tmpl w:val="2BBC4C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345765"/>
    <w:multiLevelType w:val="hybridMultilevel"/>
    <w:tmpl w:val="1EF296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D937F4"/>
    <w:multiLevelType w:val="hybridMultilevel"/>
    <w:tmpl w:val="A8F2C50E"/>
    <w:lvl w:ilvl="0" w:tplc="9450605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3102ABD"/>
    <w:multiLevelType w:val="hybridMultilevel"/>
    <w:tmpl w:val="A8A41CB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43" w:hanging="360"/>
      </w:pPr>
    </w:lvl>
    <w:lvl w:ilvl="2" w:tplc="0415001B" w:tentative="1">
      <w:start w:val="1"/>
      <w:numFmt w:val="lowerRoman"/>
      <w:lvlText w:val="%3."/>
      <w:lvlJc w:val="right"/>
      <w:pPr>
        <w:ind w:left="1763" w:hanging="180"/>
      </w:pPr>
    </w:lvl>
    <w:lvl w:ilvl="3" w:tplc="0415000F" w:tentative="1">
      <w:start w:val="1"/>
      <w:numFmt w:val="decimal"/>
      <w:lvlText w:val="%4."/>
      <w:lvlJc w:val="left"/>
      <w:pPr>
        <w:ind w:left="2483" w:hanging="360"/>
      </w:pPr>
    </w:lvl>
    <w:lvl w:ilvl="4" w:tplc="04150019" w:tentative="1">
      <w:start w:val="1"/>
      <w:numFmt w:val="lowerLetter"/>
      <w:lvlText w:val="%5."/>
      <w:lvlJc w:val="left"/>
      <w:pPr>
        <w:ind w:left="3203" w:hanging="360"/>
      </w:pPr>
    </w:lvl>
    <w:lvl w:ilvl="5" w:tplc="0415001B" w:tentative="1">
      <w:start w:val="1"/>
      <w:numFmt w:val="lowerRoman"/>
      <w:lvlText w:val="%6."/>
      <w:lvlJc w:val="right"/>
      <w:pPr>
        <w:ind w:left="3923" w:hanging="180"/>
      </w:pPr>
    </w:lvl>
    <w:lvl w:ilvl="6" w:tplc="0415000F" w:tentative="1">
      <w:start w:val="1"/>
      <w:numFmt w:val="decimal"/>
      <w:lvlText w:val="%7."/>
      <w:lvlJc w:val="left"/>
      <w:pPr>
        <w:ind w:left="4643" w:hanging="360"/>
      </w:pPr>
    </w:lvl>
    <w:lvl w:ilvl="7" w:tplc="04150019" w:tentative="1">
      <w:start w:val="1"/>
      <w:numFmt w:val="lowerLetter"/>
      <w:lvlText w:val="%8."/>
      <w:lvlJc w:val="left"/>
      <w:pPr>
        <w:ind w:left="5363" w:hanging="360"/>
      </w:pPr>
    </w:lvl>
    <w:lvl w:ilvl="8" w:tplc="0415001B" w:tentative="1">
      <w:start w:val="1"/>
      <w:numFmt w:val="lowerRoman"/>
      <w:lvlText w:val="%9."/>
      <w:lvlJc w:val="right"/>
      <w:pPr>
        <w:ind w:left="6083" w:hanging="180"/>
      </w:pPr>
    </w:lvl>
  </w:abstractNum>
  <w:abstractNum w:abstractNumId="27" w15:restartNumberingAfterBreak="0">
    <w:nsid w:val="6CDF05E6"/>
    <w:multiLevelType w:val="multilevel"/>
    <w:tmpl w:val="002E5046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8E6AA4"/>
    <w:multiLevelType w:val="multilevel"/>
    <w:tmpl w:val="BBA4F8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9" w15:restartNumberingAfterBreak="0">
    <w:nsid w:val="73961C23"/>
    <w:multiLevelType w:val="hybridMultilevel"/>
    <w:tmpl w:val="B0506F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6"/>
  </w:num>
  <w:num w:numId="3">
    <w:abstractNumId w:val="27"/>
  </w:num>
  <w:num w:numId="4">
    <w:abstractNumId w:val="4"/>
  </w:num>
  <w:num w:numId="5">
    <w:abstractNumId w:val="3"/>
  </w:num>
  <w:num w:numId="6">
    <w:abstractNumId w:val="24"/>
  </w:num>
  <w:num w:numId="7">
    <w:abstractNumId w:val="15"/>
  </w:num>
  <w:num w:numId="8">
    <w:abstractNumId w:val="28"/>
  </w:num>
  <w:num w:numId="9">
    <w:abstractNumId w:val="5"/>
  </w:num>
  <w:num w:numId="10">
    <w:abstractNumId w:val="14"/>
  </w:num>
  <w:num w:numId="11">
    <w:abstractNumId w:val="18"/>
  </w:num>
  <w:num w:numId="12">
    <w:abstractNumId w:val="1"/>
  </w:num>
  <w:num w:numId="13">
    <w:abstractNumId w:val="21"/>
  </w:num>
  <w:num w:numId="14">
    <w:abstractNumId w:val="8"/>
  </w:num>
  <w:num w:numId="15">
    <w:abstractNumId w:val="25"/>
  </w:num>
  <w:num w:numId="16">
    <w:abstractNumId w:val="19"/>
  </w:num>
  <w:num w:numId="17">
    <w:abstractNumId w:val="26"/>
  </w:num>
  <w:num w:numId="18">
    <w:abstractNumId w:val="2"/>
  </w:num>
  <w:num w:numId="19">
    <w:abstractNumId w:val="12"/>
  </w:num>
  <w:num w:numId="20">
    <w:abstractNumId w:val="22"/>
  </w:num>
  <w:num w:numId="21">
    <w:abstractNumId w:val="23"/>
  </w:num>
  <w:num w:numId="22">
    <w:abstractNumId w:val="20"/>
  </w:num>
  <w:num w:numId="23">
    <w:abstractNumId w:val="29"/>
  </w:num>
  <w:num w:numId="24">
    <w:abstractNumId w:val="11"/>
  </w:num>
  <w:num w:numId="25">
    <w:abstractNumId w:val="17"/>
  </w:num>
  <w:num w:numId="26">
    <w:abstractNumId w:val="9"/>
  </w:num>
  <w:num w:numId="27">
    <w:abstractNumId w:val="7"/>
  </w:num>
  <w:num w:numId="28">
    <w:abstractNumId w:val="6"/>
  </w:num>
  <w:num w:numId="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</w:num>
  <w:num w:numId="31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3063"/>
    <w:rsid w:val="00010A4B"/>
    <w:rsid w:val="0001331B"/>
    <w:rsid w:val="000151C4"/>
    <w:rsid w:val="00016ED4"/>
    <w:rsid w:val="00026225"/>
    <w:rsid w:val="00030F28"/>
    <w:rsid w:val="000317F2"/>
    <w:rsid w:val="00034F96"/>
    <w:rsid w:val="00035036"/>
    <w:rsid w:val="0004220E"/>
    <w:rsid w:val="00045627"/>
    <w:rsid w:val="00061C15"/>
    <w:rsid w:val="00070376"/>
    <w:rsid w:val="00070836"/>
    <w:rsid w:val="00071DCE"/>
    <w:rsid w:val="00075D36"/>
    <w:rsid w:val="00076254"/>
    <w:rsid w:val="0008063D"/>
    <w:rsid w:val="000835CB"/>
    <w:rsid w:val="00092D95"/>
    <w:rsid w:val="000972C8"/>
    <w:rsid w:val="000A7542"/>
    <w:rsid w:val="000C64D9"/>
    <w:rsid w:val="000E029B"/>
    <w:rsid w:val="000E56BA"/>
    <w:rsid w:val="000E7F5F"/>
    <w:rsid w:val="001059B6"/>
    <w:rsid w:val="00105FA7"/>
    <w:rsid w:val="00112716"/>
    <w:rsid w:val="001349DA"/>
    <w:rsid w:val="00140650"/>
    <w:rsid w:val="001465FE"/>
    <w:rsid w:val="00156618"/>
    <w:rsid w:val="00160C65"/>
    <w:rsid w:val="00165615"/>
    <w:rsid w:val="00170E1F"/>
    <w:rsid w:val="001A18D3"/>
    <w:rsid w:val="001B1DEC"/>
    <w:rsid w:val="001B3474"/>
    <w:rsid w:val="001C3A99"/>
    <w:rsid w:val="001C4F65"/>
    <w:rsid w:val="001D00F4"/>
    <w:rsid w:val="001D388E"/>
    <w:rsid w:val="001D4A3F"/>
    <w:rsid w:val="001E1BA1"/>
    <w:rsid w:val="001F1A83"/>
    <w:rsid w:val="002033AA"/>
    <w:rsid w:val="00203FE9"/>
    <w:rsid w:val="00207CC9"/>
    <w:rsid w:val="0021369E"/>
    <w:rsid w:val="00223BF2"/>
    <w:rsid w:val="00232B8C"/>
    <w:rsid w:val="00236426"/>
    <w:rsid w:val="00237FD1"/>
    <w:rsid w:val="00256C35"/>
    <w:rsid w:val="00271203"/>
    <w:rsid w:val="00277C19"/>
    <w:rsid w:val="00286426"/>
    <w:rsid w:val="00286BAC"/>
    <w:rsid w:val="002A254C"/>
    <w:rsid w:val="002A7D5A"/>
    <w:rsid w:val="002A7F8B"/>
    <w:rsid w:val="002B5F1F"/>
    <w:rsid w:val="002C02CD"/>
    <w:rsid w:val="002C11F7"/>
    <w:rsid w:val="002C3CE2"/>
    <w:rsid w:val="002D0DCA"/>
    <w:rsid w:val="002E4D3F"/>
    <w:rsid w:val="002F3063"/>
    <w:rsid w:val="002F4ED9"/>
    <w:rsid w:val="002F6956"/>
    <w:rsid w:val="0030781B"/>
    <w:rsid w:val="00307FDC"/>
    <w:rsid w:val="00314DAD"/>
    <w:rsid w:val="003578C3"/>
    <w:rsid w:val="0037046F"/>
    <w:rsid w:val="00382EBE"/>
    <w:rsid w:val="00385111"/>
    <w:rsid w:val="003A18CF"/>
    <w:rsid w:val="003A703E"/>
    <w:rsid w:val="003A7F3A"/>
    <w:rsid w:val="003B0697"/>
    <w:rsid w:val="003B3DE3"/>
    <w:rsid w:val="003B4BE7"/>
    <w:rsid w:val="003E6F1C"/>
    <w:rsid w:val="003E73FC"/>
    <w:rsid w:val="0040042F"/>
    <w:rsid w:val="004149D0"/>
    <w:rsid w:val="00416D38"/>
    <w:rsid w:val="0042546A"/>
    <w:rsid w:val="00440025"/>
    <w:rsid w:val="0046359A"/>
    <w:rsid w:val="0049345F"/>
    <w:rsid w:val="004975F4"/>
    <w:rsid w:val="004A5B6F"/>
    <w:rsid w:val="004A68AF"/>
    <w:rsid w:val="004B4336"/>
    <w:rsid w:val="004C7C3F"/>
    <w:rsid w:val="004E453A"/>
    <w:rsid w:val="004E476F"/>
    <w:rsid w:val="004E70E5"/>
    <w:rsid w:val="004F5637"/>
    <w:rsid w:val="0050192A"/>
    <w:rsid w:val="0050307A"/>
    <w:rsid w:val="005179C9"/>
    <w:rsid w:val="005236B4"/>
    <w:rsid w:val="00552752"/>
    <w:rsid w:val="005551DC"/>
    <w:rsid w:val="00557794"/>
    <w:rsid w:val="00563342"/>
    <w:rsid w:val="005654BD"/>
    <w:rsid w:val="0056644F"/>
    <w:rsid w:val="00570996"/>
    <w:rsid w:val="00595EFC"/>
    <w:rsid w:val="005A1221"/>
    <w:rsid w:val="005A4C75"/>
    <w:rsid w:val="005D396B"/>
    <w:rsid w:val="005D6109"/>
    <w:rsid w:val="005E71BC"/>
    <w:rsid w:val="005F11D6"/>
    <w:rsid w:val="006071F2"/>
    <w:rsid w:val="006209F8"/>
    <w:rsid w:val="006546C4"/>
    <w:rsid w:val="00656880"/>
    <w:rsid w:val="0066250F"/>
    <w:rsid w:val="00662C8E"/>
    <w:rsid w:val="006840C2"/>
    <w:rsid w:val="00687233"/>
    <w:rsid w:val="006B29F7"/>
    <w:rsid w:val="006C3ADD"/>
    <w:rsid w:val="006C703E"/>
    <w:rsid w:val="006E518C"/>
    <w:rsid w:val="006F064A"/>
    <w:rsid w:val="00702581"/>
    <w:rsid w:val="0071646B"/>
    <w:rsid w:val="007227D2"/>
    <w:rsid w:val="00733A27"/>
    <w:rsid w:val="0073547A"/>
    <w:rsid w:val="0075120F"/>
    <w:rsid w:val="00767AE0"/>
    <w:rsid w:val="007704A9"/>
    <w:rsid w:val="007904DE"/>
    <w:rsid w:val="00790F5D"/>
    <w:rsid w:val="0079180F"/>
    <w:rsid w:val="00793027"/>
    <w:rsid w:val="007972DA"/>
    <w:rsid w:val="007C0AAA"/>
    <w:rsid w:val="007D3D35"/>
    <w:rsid w:val="007E4737"/>
    <w:rsid w:val="00806440"/>
    <w:rsid w:val="00806A76"/>
    <w:rsid w:val="00812F85"/>
    <w:rsid w:val="0082291D"/>
    <w:rsid w:val="008410D9"/>
    <w:rsid w:val="008477DC"/>
    <w:rsid w:val="00863832"/>
    <w:rsid w:val="00871333"/>
    <w:rsid w:val="00877C2E"/>
    <w:rsid w:val="00891BD6"/>
    <w:rsid w:val="008A0FDB"/>
    <w:rsid w:val="008A3B05"/>
    <w:rsid w:val="008A6591"/>
    <w:rsid w:val="008A7776"/>
    <w:rsid w:val="008B05ED"/>
    <w:rsid w:val="008B28CD"/>
    <w:rsid w:val="008B7F2E"/>
    <w:rsid w:val="008D2AA9"/>
    <w:rsid w:val="008D426B"/>
    <w:rsid w:val="008D4B3B"/>
    <w:rsid w:val="008E36C5"/>
    <w:rsid w:val="008E7052"/>
    <w:rsid w:val="008F1DB1"/>
    <w:rsid w:val="00913248"/>
    <w:rsid w:val="00914502"/>
    <w:rsid w:val="009211FE"/>
    <w:rsid w:val="009235D5"/>
    <w:rsid w:val="00923D5F"/>
    <w:rsid w:val="00926B2C"/>
    <w:rsid w:val="00930036"/>
    <w:rsid w:val="009531FE"/>
    <w:rsid w:val="009644DF"/>
    <w:rsid w:val="00965970"/>
    <w:rsid w:val="00967C2E"/>
    <w:rsid w:val="00970110"/>
    <w:rsid w:val="009712E2"/>
    <w:rsid w:val="009824B1"/>
    <w:rsid w:val="009944A9"/>
    <w:rsid w:val="00997F36"/>
    <w:rsid w:val="009A5BFA"/>
    <w:rsid w:val="009B478E"/>
    <w:rsid w:val="009C0092"/>
    <w:rsid w:val="009E6F51"/>
    <w:rsid w:val="00A12E18"/>
    <w:rsid w:val="00A22AAE"/>
    <w:rsid w:val="00A234EB"/>
    <w:rsid w:val="00A34D7E"/>
    <w:rsid w:val="00A44592"/>
    <w:rsid w:val="00A53646"/>
    <w:rsid w:val="00A669B6"/>
    <w:rsid w:val="00A741C8"/>
    <w:rsid w:val="00A77642"/>
    <w:rsid w:val="00A8582E"/>
    <w:rsid w:val="00A93406"/>
    <w:rsid w:val="00A97C02"/>
    <w:rsid w:val="00AA3FDA"/>
    <w:rsid w:val="00AA721F"/>
    <w:rsid w:val="00AB4B66"/>
    <w:rsid w:val="00AB7ACA"/>
    <w:rsid w:val="00AC0AC3"/>
    <w:rsid w:val="00AD0434"/>
    <w:rsid w:val="00AE27F6"/>
    <w:rsid w:val="00AE7286"/>
    <w:rsid w:val="00AF5073"/>
    <w:rsid w:val="00AF54DE"/>
    <w:rsid w:val="00B03CE4"/>
    <w:rsid w:val="00B173FA"/>
    <w:rsid w:val="00B17F05"/>
    <w:rsid w:val="00B23495"/>
    <w:rsid w:val="00B255F0"/>
    <w:rsid w:val="00B30CF9"/>
    <w:rsid w:val="00B332C4"/>
    <w:rsid w:val="00B45C26"/>
    <w:rsid w:val="00B52895"/>
    <w:rsid w:val="00B534CE"/>
    <w:rsid w:val="00B644F4"/>
    <w:rsid w:val="00B64CF8"/>
    <w:rsid w:val="00B93217"/>
    <w:rsid w:val="00BB1BD1"/>
    <w:rsid w:val="00BB415E"/>
    <w:rsid w:val="00BB645C"/>
    <w:rsid w:val="00BD3BCF"/>
    <w:rsid w:val="00BE670B"/>
    <w:rsid w:val="00BF4BCE"/>
    <w:rsid w:val="00C05A00"/>
    <w:rsid w:val="00C05D0E"/>
    <w:rsid w:val="00C10C6F"/>
    <w:rsid w:val="00C11120"/>
    <w:rsid w:val="00C20192"/>
    <w:rsid w:val="00C274FD"/>
    <w:rsid w:val="00C432C4"/>
    <w:rsid w:val="00C52621"/>
    <w:rsid w:val="00C56EE5"/>
    <w:rsid w:val="00C74A26"/>
    <w:rsid w:val="00C757F5"/>
    <w:rsid w:val="00C80509"/>
    <w:rsid w:val="00CA29C9"/>
    <w:rsid w:val="00CD68A1"/>
    <w:rsid w:val="00CE197B"/>
    <w:rsid w:val="00CE1A6B"/>
    <w:rsid w:val="00CE525C"/>
    <w:rsid w:val="00D023BC"/>
    <w:rsid w:val="00D02DCC"/>
    <w:rsid w:val="00D07D0D"/>
    <w:rsid w:val="00D13FA1"/>
    <w:rsid w:val="00D14FFB"/>
    <w:rsid w:val="00D237F7"/>
    <w:rsid w:val="00D31FE2"/>
    <w:rsid w:val="00D43F92"/>
    <w:rsid w:val="00D459B4"/>
    <w:rsid w:val="00D46223"/>
    <w:rsid w:val="00D6330E"/>
    <w:rsid w:val="00D731B2"/>
    <w:rsid w:val="00D82109"/>
    <w:rsid w:val="00D84615"/>
    <w:rsid w:val="00D86DB1"/>
    <w:rsid w:val="00DA0C93"/>
    <w:rsid w:val="00DA4B2E"/>
    <w:rsid w:val="00DB13D0"/>
    <w:rsid w:val="00DB70E4"/>
    <w:rsid w:val="00DD1D42"/>
    <w:rsid w:val="00DD7100"/>
    <w:rsid w:val="00DF004E"/>
    <w:rsid w:val="00E02229"/>
    <w:rsid w:val="00E147FD"/>
    <w:rsid w:val="00E320F6"/>
    <w:rsid w:val="00E3561E"/>
    <w:rsid w:val="00E454E3"/>
    <w:rsid w:val="00E454EC"/>
    <w:rsid w:val="00E45732"/>
    <w:rsid w:val="00E60C4A"/>
    <w:rsid w:val="00E61B92"/>
    <w:rsid w:val="00E62F10"/>
    <w:rsid w:val="00E70126"/>
    <w:rsid w:val="00E7388C"/>
    <w:rsid w:val="00EA1284"/>
    <w:rsid w:val="00EA2816"/>
    <w:rsid w:val="00EA3E93"/>
    <w:rsid w:val="00EA5985"/>
    <w:rsid w:val="00EB6216"/>
    <w:rsid w:val="00EC027D"/>
    <w:rsid w:val="00ED34D4"/>
    <w:rsid w:val="00EE334C"/>
    <w:rsid w:val="00F04E0D"/>
    <w:rsid w:val="00F0759E"/>
    <w:rsid w:val="00F1770A"/>
    <w:rsid w:val="00F44AD5"/>
    <w:rsid w:val="00F57092"/>
    <w:rsid w:val="00F664A1"/>
    <w:rsid w:val="00F9204B"/>
    <w:rsid w:val="00F93A90"/>
    <w:rsid w:val="00F94073"/>
    <w:rsid w:val="00F95CB3"/>
    <w:rsid w:val="00FB03E8"/>
    <w:rsid w:val="00FB4061"/>
    <w:rsid w:val="00FB4727"/>
    <w:rsid w:val="00FE5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9F3F5D"/>
  <w15:docId w15:val="{ABA409BB-15C1-48EC-9221-98587DA7C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453A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2F306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B43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B4336"/>
  </w:style>
  <w:style w:type="paragraph" w:styleId="Stopka">
    <w:name w:val="footer"/>
    <w:basedOn w:val="Normalny"/>
    <w:link w:val="StopkaZnak"/>
    <w:uiPriority w:val="99"/>
    <w:unhideWhenUsed/>
    <w:rsid w:val="004B43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B4336"/>
  </w:style>
  <w:style w:type="table" w:styleId="Tabela-Siatka">
    <w:name w:val="Table Grid"/>
    <w:basedOn w:val="Standardowy"/>
    <w:uiPriority w:val="39"/>
    <w:rsid w:val="004B43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siatki6kolorowaakcent31">
    <w:name w:val="Tabela siatki 6 — kolorowa — akcent 31"/>
    <w:basedOn w:val="Standardowy"/>
    <w:uiPriority w:val="51"/>
    <w:rsid w:val="004B4336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Tabela-Siatka1">
    <w:name w:val="Tabela - Siatka1"/>
    <w:basedOn w:val="Standardowy"/>
    <w:next w:val="Tabela-Siatka"/>
    <w:uiPriority w:val="39"/>
    <w:rsid w:val="00B644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B644F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B644F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B644F4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67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BE670B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uiPriority w:val="99"/>
    <w:semiHidden/>
    <w:unhideWhenUsed/>
    <w:rsid w:val="00BE670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E670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BE670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670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E670B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2B5F1F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2B5F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Hipercze">
    <w:name w:val="Hyperlink"/>
    <w:uiPriority w:val="99"/>
    <w:unhideWhenUsed/>
    <w:rsid w:val="00010A4B"/>
    <w:rPr>
      <w:color w:val="0563C1"/>
      <w:u w:val="single"/>
    </w:rPr>
  </w:style>
  <w:style w:type="paragraph" w:customStyle="1" w:styleId="Standard">
    <w:name w:val="Standard"/>
    <w:rsid w:val="00A77642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Bezodstpw">
    <w:name w:val="No Spacing"/>
    <w:uiPriority w:val="1"/>
    <w:qFormat/>
    <w:rsid w:val="00DD7100"/>
    <w:rPr>
      <w:sz w:val="22"/>
      <w:szCs w:val="22"/>
      <w:lang w:eastAsia="en-US"/>
    </w:rPr>
  </w:style>
  <w:style w:type="paragraph" w:customStyle="1" w:styleId="Akapitzlist1">
    <w:name w:val="Akapit z listą1"/>
    <w:basedOn w:val="Normalny"/>
    <w:rsid w:val="00C10C6F"/>
    <w:pPr>
      <w:suppressAutoHyphens/>
      <w:spacing w:line="256" w:lineRule="auto"/>
      <w:ind w:left="720"/>
    </w:pPr>
    <w:rPr>
      <w:rFonts w:eastAsia="SimSun" w:cs="font276"/>
      <w:lang w:eastAsia="ar-SA"/>
    </w:rPr>
  </w:style>
  <w:style w:type="character" w:customStyle="1" w:styleId="WW8Num3z5">
    <w:name w:val="WW8Num3z5"/>
    <w:rsid w:val="00E3561E"/>
  </w:style>
  <w:style w:type="character" w:customStyle="1" w:styleId="AkapitzlistZnak">
    <w:name w:val="Akapit z listą Znak"/>
    <w:link w:val="Akapitzlist"/>
    <w:uiPriority w:val="34"/>
    <w:locked/>
    <w:rsid w:val="00930036"/>
    <w:rPr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E1A6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E1A6B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E1A6B"/>
    <w:rPr>
      <w:vertAlign w:val="superscript"/>
    </w:rPr>
  </w:style>
  <w:style w:type="paragraph" w:customStyle="1" w:styleId="Akapitzlist2">
    <w:name w:val="Akapit z listą2"/>
    <w:basedOn w:val="Normalny"/>
    <w:rsid w:val="00C74A26"/>
    <w:pPr>
      <w:suppressAutoHyphens/>
      <w:spacing w:line="254" w:lineRule="auto"/>
      <w:ind w:left="720"/>
    </w:pPr>
    <w:rPr>
      <w:rFonts w:eastAsia="SimSun" w:cs="font424"/>
      <w:lang w:eastAsia="ar-SA"/>
    </w:rPr>
  </w:style>
  <w:style w:type="paragraph" w:customStyle="1" w:styleId="v1v1msonormal">
    <w:name w:val="v1v1msonormal"/>
    <w:basedOn w:val="Normalny"/>
    <w:rsid w:val="007E4737"/>
    <w:pPr>
      <w:spacing w:before="100" w:beforeAutospacing="1" w:after="100" w:afterAutospacing="1" w:line="240" w:lineRule="auto"/>
    </w:pPr>
    <w:rPr>
      <w:rFonts w:eastAsiaTheme="minorHAnsi" w:cs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88E999-CB51-49D2-955B-5D4836905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1388</Words>
  <Characters>8332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Agnieszka </cp:lastModifiedBy>
  <cp:revision>10</cp:revision>
  <cp:lastPrinted>2018-07-16T07:26:00Z</cp:lastPrinted>
  <dcterms:created xsi:type="dcterms:W3CDTF">2021-02-12T10:54:00Z</dcterms:created>
  <dcterms:modified xsi:type="dcterms:W3CDTF">2021-04-21T12:34:00Z</dcterms:modified>
</cp:coreProperties>
</file>